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79A1A" w14:textId="77777777" w:rsidR="00D7565E" w:rsidRPr="00243647" w:rsidRDefault="00223585" w:rsidP="00243647">
      <w:pPr>
        <w:spacing w:before="77"/>
        <w:ind w:left="115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43647">
        <w:rPr>
          <w:rFonts w:asciiTheme="minorHAnsi" w:hAnsiTheme="minorHAnsi" w:cstheme="minorHAnsi"/>
          <w:b/>
          <w:bCs/>
          <w:spacing w:val="3"/>
          <w:sz w:val="22"/>
          <w:szCs w:val="22"/>
        </w:rPr>
        <w:t>R</w:t>
      </w:r>
      <w:r w:rsidRPr="00243647">
        <w:rPr>
          <w:rFonts w:asciiTheme="minorHAnsi" w:hAnsiTheme="minorHAnsi" w:cstheme="minorHAnsi"/>
          <w:b/>
          <w:bCs/>
          <w:spacing w:val="6"/>
          <w:sz w:val="22"/>
          <w:szCs w:val="22"/>
        </w:rPr>
        <w:t>E</w:t>
      </w:r>
      <w:r w:rsidRPr="00243647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243647">
        <w:rPr>
          <w:rFonts w:asciiTheme="minorHAnsi" w:hAnsiTheme="minorHAnsi" w:cstheme="minorHAnsi"/>
          <w:b/>
          <w:bCs/>
          <w:spacing w:val="-6"/>
          <w:sz w:val="22"/>
          <w:szCs w:val="22"/>
        </w:rPr>
        <w:t>U</w:t>
      </w:r>
      <w:r w:rsidRPr="00243647">
        <w:rPr>
          <w:rFonts w:asciiTheme="minorHAnsi" w:hAnsiTheme="minorHAnsi" w:cstheme="minorHAnsi"/>
          <w:b/>
          <w:bCs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b/>
          <w:bCs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b/>
          <w:bCs/>
          <w:spacing w:val="-6"/>
          <w:sz w:val="22"/>
          <w:szCs w:val="22"/>
        </w:rPr>
        <w:t>-</w:t>
      </w:r>
      <w:r w:rsidRPr="00243647">
        <w:rPr>
          <w:rFonts w:asciiTheme="minorHAnsi" w:hAnsiTheme="minorHAnsi" w:cstheme="minorHAnsi"/>
          <w:b/>
          <w:bCs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b/>
          <w:bCs/>
          <w:spacing w:val="-11"/>
          <w:sz w:val="22"/>
          <w:szCs w:val="22"/>
        </w:rPr>
        <w:t>I</w:t>
      </w:r>
      <w:r w:rsidRPr="00243647">
        <w:rPr>
          <w:rFonts w:asciiTheme="minorHAnsi" w:hAnsiTheme="minorHAnsi" w:cstheme="minorHAnsi"/>
          <w:b/>
          <w:bCs/>
          <w:spacing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b/>
          <w:bCs/>
          <w:spacing w:val="4"/>
          <w:sz w:val="22"/>
          <w:szCs w:val="22"/>
        </w:rPr>
        <w:t>D</w:t>
      </w:r>
      <w:r w:rsidRPr="00243647">
        <w:rPr>
          <w:rFonts w:asciiTheme="minorHAnsi" w:hAnsiTheme="minorHAnsi" w:cstheme="minorHAnsi"/>
          <w:b/>
          <w:bCs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b/>
          <w:bCs/>
          <w:spacing w:val="6"/>
          <w:sz w:val="22"/>
          <w:szCs w:val="22"/>
        </w:rPr>
        <w:t>T</w:t>
      </w:r>
      <w:r w:rsidRPr="00243647">
        <w:rPr>
          <w:rFonts w:asciiTheme="minorHAnsi" w:hAnsiTheme="minorHAnsi" w:cstheme="minorHAnsi"/>
          <w:b/>
          <w:bCs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243647">
        <w:rPr>
          <w:rFonts w:asciiTheme="minorHAnsi" w:hAnsiTheme="minorHAnsi" w:cstheme="minorHAnsi"/>
          <w:b/>
          <w:bCs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b/>
          <w:bCs/>
          <w:spacing w:val="3"/>
          <w:sz w:val="22"/>
          <w:szCs w:val="22"/>
        </w:rPr>
        <w:t>R</w:t>
      </w:r>
      <w:r w:rsidRPr="00243647">
        <w:rPr>
          <w:rFonts w:asciiTheme="minorHAnsi" w:hAnsiTheme="minorHAnsi" w:cstheme="minorHAnsi"/>
          <w:b/>
          <w:bCs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243647">
        <w:rPr>
          <w:rFonts w:asciiTheme="minorHAnsi" w:hAnsiTheme="minorHAnsi" w:cstheme="minorHAnsi"/>
          <w:b/>
          <w:bCs/>
          <w:spacing w:val="-1"/>
          <w:sz w:val="22"/>
          <w:szCs w:val="22"/>
        </w:rPr>
        <w:t>UM</w:t>
      </w:r>
      <w:r w:rsidRPr="00243647">
        <w:rPr>
          <w:rFonts w:asciiTheme="minorHAnsi" w:hAnsiTheme="minorHAnsi" w:cstheme="minorHAnsi"/>
          <w:b/>
          <w:bCs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b/>
          <w:bCs/>
          <w:spacing w:val="-1"/>
          <w:sz w:val="22"/>
          <w:szCs w:val="22"/>
        </w:rPr>
        <w:t>-</w:t>
      </w:r>
      <w:r w:rsidRPr="00243647">
        <w:rPr>
          <w:rFonts w:asciiTheme="minorHAnsi" w:hAnsiTheme="minorHAnsi" w:cstheme="minorHAnsi"/>
          <w:b/>
          <w:bCs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b/>
          <w:bCs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b/>
          <w:bCs/>
          <w:spacing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b/>
          <w:bCs/>
          <w:spacing w:val="4"/>
          <w:sz w:val="22"/>
          <w:szCs w:val="22"/>
        </w:rPr>
        <w:t>D</w:t>
      </w:r>
      <w:r w:rsidRPr="00243647">
        <w:rPr>
          <w:rFonts w:asciiTheme="minorHAnsi" w:hAnsiTheme="minorHAnsi" w:cstheme="minorHAnsi"/>
          <w:b/>
          <w:bCs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b/>
          <w:bCs/>
          <w:spacing w:val="6"/>
          <w:sz w:val="22"/>
          <w:szCs w:val="22"/>
        </w:rPr>
        <w:t>T</w:t>
      </w:r>
      <w:r w:rsidRPr="00243647">
        <w:rPr>
          <w:rFonts w:asciiTheme="minorHAnsi" w:hAnsiTheme="minorHAnsi" w:cstheme="minorHAnsi"/>
          <w:b/>
          <w:bCs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243647">
        <w:rPr>
          <w:rFonts w:asciiTheme="minorHAnsi" w:hAnsiTheme="minorHAnsi" w:cstheme="minorHAnsi"/>
          <w:b/>
          <w:bCs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b/>
          <w:bCs/>
          <w:spacing w:val="3"/>
          <w:sz w:val="22"/>
          <w:szCs w:val="22"/>
        </w:rPr>
        <w:t>R</w:t>
      </w:r>
      <w:r w:rsidRPr="00243647">
        <w:rPr>
          <w:rFonts w:asciiTheme="minorHAnsi" w:hAnsiTheme="minorHAnsi" w:cstheme="minorHAnsi"/>
          <w:b/>
          <w:bCs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b/>
          <w:bCs/>
          <w:spacing w:val="4"/>
          <w:sz w:val="22"/>
          <w:szCs w:val="22"/>
        </w:rPr>
        <w:t>S</w:t>
      </w:r>
      <w:r w:rsidRPr="00243647">
        <w:rPr>
          <w:rFonts w:asciiTheme="minorHAnsi" w:hAnsiTheme="minorHAnsi" w:cstheme="minorHAnsi"/>
          <w:b/>
          <w:bCs/>
          <w:spacing w:val="-1"/>
          <w:sz w:val="22"/>
          <w:szCs w:val="22"/>
        </w:rPr>
        <w:t>UM</w:t>
      </w:r>
      <w:r w:rsidRPr="00243647">
        <w:rPr>
          <w:rFonts w:asciiTheme="minorHAnsi" w:hAnsiTheme="minorHAnsi" w:cstheme="minorHAnsi"/>
          <w:b/>
          <w:bCs/>
          <w:spacing w:val="6"/>
          <w:sz w:val="22"/>
          <w:szCs w:val="22"/>
        </w:rPr>
        <w:t>E</w:t>
      </w:r>
      <w:r w:rsidRPr="00243647">
        <w:rPr>
          <w:rFonts w:asciiTheme="minorHAnsi" w:hAnsiTheme="minorHAnsi" w:cstheme="minorHAnsi"/>
          <w:b/>
          <w:bCs/>
          <w:spacing w:val="-6"/>
          <w:sz w:val="22"/>
          <w:szCs w:val="22"/>
        </w:rPr>
        <w:t>-</w:t>
      </w:r>
      <w:r w:rsidRPr="00243647">
        <w:rPr>
          <w:rFonts w:asciiTheme="minorHAnsi" w:hAnsiTheme="minorHAnsi" w:cstheme="minorHAnsi"/>
          <w:b/>
          <w:bCs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b/>
          <w:bCs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b/>
          <w:bCs/>
          <w:spacing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b/>
          <w:bCs/>
          <w:spacing w:val="4"/>
          <w:sz w:val="22"/>
          <w:szCs w:val="22"/>
        </w:rPr>
        <w:t>D</w:t>
      </w:r>
      <w:r w:rsidRPr="00243647">
        <w:rPr>
          <w:rFonts w:asciiTheme="minorHAnsi" w:hAnsiTheme="minorHAnsi" w:cstheme="minorHAnsi"/>
          <w:b/>
          <w:bCs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b/>
          <w:bCs/>
          <w:spacing w:val="6"/>
          <w:sz w:val="22"/>
          <w:szCs w:val="22"/>
        </w:rPr>
        <w:t>T</w:t>
      </w:r>
      <w:r w:rsidRPr="00243647">
        <w:rPr>
          <w:rFonts w:asciiTheme="minorHAnsi" w:hAnsiTheme="minorHAnsi" w:cstheme="minorHAnsi"/>
          <w:b/>
          <w:bCs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243647">
        <w:rPr>
          <w:rFonts w:asciiTheme="minorHAnsi" w:hAnsiTheme="minorHAnsi" w:cstheme="minorHAnsi"/>
          <w:b/>
          <w:bCs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b/>
          <w:bCs/>
          <w:spacing w:val="8"/>
          <w:sz w:val="22"/>
          <w:szCs w:val="22"/>
        </w:rPr>
        <w:t>R</w:t>
      </w:r>
      <w:r w:rsidRPr="00243647">
        <w:rPr>
          <w:rFonts w:asciiTheme="minorHAnsi" w:hAnsiTheme="minorHAnsi" w:cstheme="minorHAnsi"/>
          <w:b/>
          <w:bCs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243647">
        <w:rPr>
          <w:rFonts w:asciiTheme="minorHAnsi" w:hAnsiTheme="minorHAnsi" w:cstheme="minorHAnsi"/>
          <w:b/>
          <w:bCs/>
          <w:spacing w:val="-1"/>
          <w:sz w:val="22"/>
          <w:szCs w:val="22"/>
        </w:rPr>
        <w:t>UM</w:t>
      </w:r>
      <w:r w:rsidRPr="00243647">
        <w:rPr>
          <w:rFonts w:asciiTheme="minorHAnsi" w:hAnsiTheme="minorHAnsi" w:cstheme="minorHAnsi"/>
          <w:b/>
          <w:bCs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b/>
          <w:bCs/>
          <w:spacing w:val="-1"/>
          <w:sz w:val="22"/>
          <w:szCs w:val="22"/>
        </w:rPr>
        <w:t>-</w:t>
      </w:r>
      <w:r w:rsidRPr="00243647">
        <w:rPr>
          <w:rFonts w:asciiTheme="minorHAnsi" w:hAnsiTheme="minorHAnsi" w:cstheme="minorHAnsi"/>
          <w:b/>
          <w:bCs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b/>
          <w:bCs/>
          <w:spacing w:val="-11"/>
          <w:sz w:val="22"/>
          <w:szCs w:val="22"/>
        </w:rPr>
        <w:t>I</w:t>
      </w:r>
      <w:r w:rsidRPr="00243647">
        <w:rPr>
          <w:rFonts w:asciiTheme="minorHAnsi" w:hAnsiTheme="minorHAnsi" w:cstheme="minorHAnsi"/>
          <w:b/>
          <w:bCs/>
          <w:spacing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b/>
          <w:bCs/>
          <w:spacing w:val="4"/>
          <w:sz w:val="22"/>
          <w:szCs w:val="22"/>
        </w:rPr>
        <w:t>D</w:t>
      </w:r>
      <w:r w:rsidRPr="00243647">
        <w:rPr>
          <w:rFonts w:asciiTheme="minorHAnsi" w:hAnsiTheme="minorHAnsi" w:cstheme="minorHAnsi"/>
          <w:b/>
          <w:bCs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b/>
          <w:bCs/>
          <w:spacing w:val="11"/>
          <w:sz w:val="22"/>
          <w:szCs w:val="22"/>
        </w:rPr>
        <w:t>T</w:t>
      </w:r>
      <w:r w:rsidRPr="00243647">
        <w:rPr>
          <w:rFonts w:asciiTheme="minorHAnsi" w:hAnsiTheme="minorHAnsi" w:cstheme="minorHAnsi"/>
          <w:b/>
          <w:bCs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243647">
        <w:rPr>
          <w:rFonts w:asciiTheme="minorHAnsi" w:hAnsiTheme="minorHAnsi" w:cstheme="minorHAnsi"/>
          <w:b/>
          <w:bCs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b/>
          <w:bCs/>
          <w:spacing w:val="3"/>
          <w:w w:val="101"/>
          <w:sz w:val="22"/>
          <w:szCs w:val="22"/>
        </w:rPr>
        <w:t>R</w:t>
      </w:r>
      <w:r w:rsidRPr="00243647">
        <w:rPr>
          <w:rFonts w:asciiTheme="minorHAnsi" w:hAnsiTheme="minorHAnsi" w:cstheme="minorHAnsi"/>
          <w:b/>
          <w:bCs/>
          <w:spacing w:val="1"/>
          <w:w w:val="101"/>
          <w:sz w:val="22"/>
          <w:szCs w:val="22"/>
        </w:rPr>
        <w:t>E</w:t>
      </w:r>
      <w:r w:rsidRPr="00243647">
        <w:rPr>
          <w:rFonts w:asciiTheme="minorHAnsi" w:hAnsiTheme="minorHAnsi" w:cstheme="minorHAnsi"/>
          <w:b/>
          <w:bCs/>
          <w:w w:val="101"/>
          <w:sz w:val="22"/>
          <w:szCs w:val="22"/>
        </w:rPr>
        <w:t>S</w:t>
      </w:r>
      <w:r w:rsidRPr="00243647">
        <w:rPr>
          <w:rFonts w:asciiTheme="minorHAnsi" w:hAnsiTheme="minorHAnsi" w:cstheme="minorHAnsi"/>
          <w:b/>
          <w:bCs/>
          <w:spacing w:val="-1"/>
          <w:w w:val="101"/>
          <w:sz w:val="22"/>
          <w:szCs w:val="22"/>
        </w:rPr>
        <w:t>U</w:t>
      </w:r>
      <w:r w:rsidRPr="00243647">
        <w:rPr>
          <w:rFonts w:asciiTheme="minorHAnsi" w:hAnsiTheme="minorHAnsi" w:cstheme="minorHAnsi"/>
          <w:b/>
          <w:bCs/>
          <w:spacing w:val="3"/>
          <w:w w:val="101"/>
          <w:sz w:val="22"/>
          <w:szCs w:val="22"/>
        </w:rPr>
        <w:t>M</w:t>
      </w:r>
      <w:r w:rsidRPr="00243647">
        <w:rPr>
          <w:rFonts w:asciiTheme="minorHAnsi" w:hAnsiTheme="minorHAnsi" w:cstheme="minorHAnsi"/>
          <w:b/>
          <w:bCs/>
          <w:w w:val="101"/>
          <w:sz w:val="22"/>
          <w:szCs w:val="22"/>
        </w:rPr>
        <w:t>E</w:t>
      </w:r>
    </w:p>
    <w:p w14:paraId="0EBFCCF0" w14:textId="77777777" w:rsidR="00D7565E" w:rsidRPr="00243647" w:rsidRDefault="00D7565E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1EB50DBC" w14:textId="77777777" w:rsidR="00243647" w:rsidRDefault="00243647">
      <w:pPr>
        <w:spacing w:line="220" w:lineRule="exact"/>
        <w:ind w:left="115"/>
        <w:rPr>
          <w:rFonts w:asciiTheme="minorHAnsi" w:hAnsiTheme="minorHAnsi" w:cstheme="minorHAnsi"/>
          <w:spacing w:val="2"/>
          <w:w w:val="103"/>
          <w:sz w:val="22"/>
          <w:szCs w:val="22"/>
        </w:rPr>
      </w:pPr>
    </w:p>
    <w:p w14:paraId="162F45D9" w14:textId="781083A3" w:rsidR="00D7565E" w:rsidRPr="00243647" w:rsidRDefault="00223585">
      <w:pPr>
        <w:spacing w:line="220" w:lineRule="exact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 xml:space="preserve">me </w:t>
      </w:r>
      <w:r w:rsidRPr="00243647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28"/>
          <w:sz w:val="22"/>
          <w:szCs w:val="22"/>
        </w:rPr>
        <w:tab/>
      </w:r>
      <w:r w:rsidRPr="00243647">
        <w:rPr>
          <w:rFonts w:asciiTheme="minorHAnsi" w:hAnsiTheme="minorHAnsi" w:cstheme="minorHAnsi"/>
          <w:sz w:val="22"/>
          <w:szCs w:val="22"/>
        </w:rPr>
        <w:t>: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Devante Holden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ab/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41"/>
          <w:sz w:val="22"/>
          <w:szCs w:val="22"/>
        </w:rPr>
        <w:tab/>
      </w:r>
      <w:r w:rsidRPr="00243647">
        <w:rPr>
          <w:rFonts w:asciiTheme="minorHAnsi" w:hAnsiTheme="minorHAnsi" w:cstheme="minorHAnsi"/>
          <w:sz w:val="22"/>
          <w:szCs w:val="22"/>
        </w:rPr>
        <w:t>: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 xml:space="preserve"> Hin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 xml:space="preserve">                               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5"/>
          <w:w w:val="114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w w:val="114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6"/>
          <w:w w:val="114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"/>
          <w:w w:val="114"/>
          <w:sz w:val="22"/>
          <w:szCs w:val="22"/>
        </w:rPr>
        <w:t>t</w:t>
      </w:r>
      <w:r w:rsidRPr="00243647">
        <w:rPr>
          <w:rFonts w:asciiTheme="minorHAnsi" w:hAnsiTheme="minorHAnsi" w:cstheme="minorHAnsi"/>
          <w:w w:val="114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8"/>
          <w:w w:val="1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: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-1"/>
          <w:position w:val="8"/>
          <w:sz w:val="22"/>
          <w:szCs w:val="22"/>
        </w:rPr>
        <w:t>t</w:t>
      </w:r>
      <w:r w:rsidRPr="00243647">
        <w:rPr>
          <w:rFonts w:asciiTheme="minorHAnsi" w:hAnsiTheme="minorHAnsi" w:cstheme="minorHAnsi"/>
          <w:position w:val="8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1"/>
          <w:position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5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3</w:t>
      </w:r>
    </w:p>
    <w:p w14:paraId="2E9754FF" w14:textId="3D3C4BCC" w:rsidR="00D7565E" w:rsidRPr="00243647" w:rsidRDefault="00223585">
      <w:pPr>
        <w:spacing w:before="7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10"/>
          <w:w w:val="114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7"/>
          <w:w w:val="114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w w:val="114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3"/>
          <w:w w:val="114"/>
          <w:sz w:val="22"/>
          <w:szCs w:val="22"/>
        </w:rPr>
        <w:t>t</w:t>
      </w:r>
      <w:r w:rsidRPr="00243647">
        <w:rPr>
          <w:rFonts w:asciiTheme="minorHAnsi" w:hAnsiTheme="minorHAnsi" w:cstheme="minorHAnsi"/>
          <w:w w:val="114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8"/>
          <w:w w:val="1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1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33"/>
          <w:sz w:val="22"/>
          <w:szCs w:val="22"/>
        </w:rPr>
        <w:tab/>
      </w:r>
      <w:r w:rsidRPr="00243647">
        <w:rPr>
          <w:rFonts w:asciiTheme="minorHAnsi" w:hAnsiTheme="minorHAnsi" w:cstheme="minorHAnsi"/>
          <w:sz w:val="22"/>
          <w:szCs w:val="22"/>
        </w:rPr>
        <w:t>: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 xml:space="preserve">i               </w:t>
      </w:r>
      <w:r w:rsidRPr="00243647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44"/>
          <w:sz w:val="22"/>
          <w:szCs w:val="22"/>
        </w:rPr>
        <w:tab/>
      </w:r>
      <w:r w:rsidRPr="00243647">
        <w:rPr>
          <w:rFonts w:asciiTheme="minorHAnsi" w:hAnsiTheme="minorHAnsi" w:cstheme="minorHAnsi"/>
          <w:spacing w:val="2"/>
          <w:w w:val="109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w w:val="109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w w:val="109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w w:val="109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8"/>
          <w:w w:val="109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3"/>
          <w:w w:val="109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9"/>
          <w:w w:val="109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9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7"/>
          <w:w w:val="109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"/>
          <w:w w:val="109"/>
          <w:sz w:val="22"/>
          <w:szCs w:val="22"/>
        </w:rPr>
        <w:t>t</w:t>
      </w:r>
      <w:r w:rsidRPr="00243647">
        <w:rPr>
          <w:rFonts w:asciiTheme="minorHAnsi" w:hAnsiTheme="minorHAnsi" w:cstheme="minorHAnsi"/>
          <w:w w:val="109"/>
          <w:sz w:val="22"/>
          <w:szCs w:val="22"/>
        </w:rPr>
        <w:t xml:space="preserve">y </w:t>
      </w:r>
      <w:r>
        <w:rPr>
          <w:rFonts w:asciiTheme="minorHAnsi" w:hAnsiTheme="minorHAnsi" w:cstheme="minorHAnsi"/>
          <w:w w:val="109"/>
          <w:sz w:val="22"/>
          <w:szCs w:val="22"/>
        </w:rPr>
        <w:tab/>
      </w:r>
      <w:r w:rsidRPr="00243647">
        <w:rPr>
          <w:rFonts w:asciiTheme="minorHAnsi" w:hAnsiTheme="minorHAnsi" w:cstheme="minorHAnsi"/>
          <w:sz w:val="22"/>
          <w:szCs w:val="22"/>
        </w:rPr>
        <w:t>: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Hin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du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 xml:space="preserve">e       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w w:val="112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3"/>
          <w:w w:val="112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12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4"/>
          <w:w w:val="112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7"/>
          <w:w w:val="112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w w:val="11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6"/>
          <w:w w:val="112"/>
          <w:sz w:val="22"/>
          <w:szCs w:val="22"/>
        </w:rPr>
        <w:t>r</w:t>
      </w:r>
      <w:r w:rsidRPr="00243647">
        <w:rPr>
          <w:rFonts w:asciiTheme="minorHAnsi" w:hAnsiTheme="minorHAnsi" w:cstheme="minorHAnsi"/>
          <w:w w:val="11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"/>
          <w:w w:val="1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.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: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18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7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6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3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7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9</w:t>
      </w:r>
    </w:p>
    <w:p w14:paraId="006BFE2E" w14:textId="77777777" w:rsidR="00243647" w:rsidRDefault="00243647">
      <w:pPr>
        <w:spacing w:before="7" w:line="242" w:lineRule="auto"/>
        <w:ind w:left="115" w:right="1638"/>
        <w:rPr>
          <w:rFonts w:asciiTheme="minorHAnsi" w:hAnsiTheme="minorHAnsi" w:cstheme="minorHAnsi"/>
          <w:spacing w:val="2"/>
          <w:w w:val="103"/>
          <w:sz w:val="22"/>
          <w:szCs w:val="22"/>
        </w:rPr>
      </w:pPr>
    </w:p>
    <w:p w14:paraId="7EA49931" w14:textId="2A5B0217" w:rsidR="00D7565E" w:rsidRPr="00243647" w:rsidRDefault="00223585">
      <w:pPr>
        <w:spacing w:before="7" w:line="242" w:lineRule="auto"/>
        <w:ind w:left="115" w:right="1638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Q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tio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:</w:t>
      </w:r>
      <w:r w:rsidRPr="00243647">
        <w:rPr>
          <w:rFonts w:asciiTheme="minorHAnsi" w:hAnsiTheme="minorHAnsi" w:cstheme="minorHAnsi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f</w:t>
      </w:r>
      <w:r w:rsidRPr="00243647">
        <w:rPr>
          <w:rFonts w:asciiTheme="minorHAnsi" w:hAnsiTheme="minorHAnsi" w:cstheme="minorHAnsi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it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ec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75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niv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5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y</w:t>
      </w:r>
    </w:p>
    <w:p w14:paraId="0B95F5D9" w14:textId="6D1811D4" w:rsidR="00D7565E" w:rsidRPr="00243647" w:rsidRDefault="00243647" w:rsidP="00243647">
      <w:pPr>
        <w:spacing w:before="5"/>
        <w:ind w:right="340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pacing w:val="9"/>
          <w:sz w:val="22"/>
          <w:szCs w:val="22"/>
        </w:rPr>
        <w:t xml:space="preserve">  </w:t>
      </w:r>
      <w:r w:rsidR="00223585" w:rsidRPr="00243647">
        <w:rPr>
          <w:rFonts w:asciiTheme="minorHAnsi" w:hAnsiTheme="minorHAnsi" w:cstheme="minorHAnsi"/>
          <w:spacing w:val="9"/>
          <w:sz w:val="22"/>
          <w:szCs w:val="22"/>
        </w:rPr>
        <w:t>C</w:t>
      </w:r>
      <w:r w:rsidR="00223585"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="00223585"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="00223585"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="00223585"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="00223585"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="00223585"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="00223585" w:rsidRPr="0024364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="00223585"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="00223585" w:rsidRPr="00243647">
        <w:rPr>
          <w:rFonts w:asciiTheme="minorHAnsi" w:hAnsiTheme="minorHAnsi" w:cstheme="minorHAnsi"/>
          <w:sz w:val="22"/>
          <w:szCs w:val="22"/>
        </w:rPr>
        <w:t>e</w:t>
      </w:r>
      <w:r w:rsidR="00223585"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="00223585"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="00223585"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223585"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="00223585"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="00223585" w:rsidRPr="00243647">
        <w:rPr>
          <w:rFonts w:asciiTheme="minorHAnsi" w:hAnsiTheme="minorHAnsi" w:cstheme="minorHAnsi"/>
          <w:sz w:val="22"/>
          <w:szCs w:val="22"/>
        </w:rPr>
        <w:t>se</w:t>
      </w:r>
      <w:r w:rsidR="00223585"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="00223585"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="00223585" w:rsidRPr="00243647">
        <w:rPr>
          <w:rFonts w:asciiTheme="minorHAnsi" w:hAnsiTheme="minorHAnsi" w:cstheme="minorHAnsi"/>
          <w:sz w:val="22"/>
          <w:szCs w:val="22"/>
        </w:rPr>
        <w:t>n</w:t>
      </w:r>
      <w:r w:rsidR="00223585"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223585" w:rsidRPr="00243647">
        <w:rPr>
          <w:rFonts w:asciiTheme="minorHAnsi" w:hAnsiTheme="minorHAnsi" w:cstheme="minorHAnsi"/>
          <w:sz w:val="22"/>
          <w:szCs w:val="22"/>
        </w:rPr>
        <w:t>E</w:t>
      </w:r>
      <w:r w:rsidR="00223585" w:rsidRPr="00243647">
        <w:rPr>
          <w:rFonts w:asciiTheme="minorHAnsi" w:hAnsiTheme="minorHAnsi" w:cstheme="minorHAnsi"/>
          <w:spacing w:val="3"/>
          <w:sz w:val="22"/>
          <w:szCs w:val="22"/>
        </w:rPr>
        <w:t>xp</w:t>
      </w:r>
      <w:r w:rsidR="00223585"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223585"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="00223585" w:rsidRPr="00243647">
        <w:rPr>
          <w:rFonts w:asciiTheme="minorHAnsi" w:hAnsiTheme="minorHAnsi" w:cstheme="minorHAnsi"/>
          <w:sz w:val="22"/>
          <w:szCs w:val="22"/>
        </w:rPr>
        <w:t>t</w:t>
      </w:r>
      <w:r w:rsidR="00223585"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="00223585"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="00223585"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="00223585"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223585"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="00223585"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223585"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="00223585"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="00223585"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="00223585" w:rsidRPr="00243647">
        <w:rPr>
          <w:rFonts w:asciiTheme="minorHAnsi" w:hAnsiTheme="minorHAnsi" w:cstheme="minorHAnsi"/>
          <w:spacing w:val="-2"/>
          <w:sz w:val="22"/>
          <w:szCs w:val="22"/>
        </w:rPr>
        <w:t>nt</w:t>
      </w:r>
      <w:r w:rsidR="00223585" w:rsidRPr="00243647">
        <w:rPr>
          <w:rFonts w:asciiTheme="minorHAnsi" w:hAnsiTheme="minorHAnsi" w:cstheme="minorHAnsi"/>
          <w:sz w:val="22"/>
          <w:szCs w:val="22"/>
        </w:rPr>
        <w:t>-</w:t>
      </w:r>
      <w:r w:rsidR="00223585" w:rsidRPr="00243647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="00223585"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="00223585" w:rsidRPr="00243647">
        <w:rPr>
          <w:rFonts w:asciiTheme="minorHAnsi" w:hAnsiTheme="minorHAnsi" w:cstheme="minorHAnsi"/>
          <w:spacing w:val="3"/>
          <w:sz w:val="22"/>
          <w:szCs w:val="22"/>
        </w:rPr>
        <w:t>nd</w:t>
      </w:r>
      <w:r w:rsidR="00223585"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223585" w:rsidRPr="00243647">
        <w:rPr>
          <w:rFonts w:asciiTheme="minorHAnsi" w:hAnsiTheme="minorHAnsi" w:cstheme="minorHAnsi"/>
          <w:sz w:val="22"/>
          <w:szCs w:val="22"/>
        </w:rPr>
        <w:t>-</w:t>
      </w:r>
      <w:r w:rsidR="00223585"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="00223585"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="00223585"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m</w:t>
      </w:r>
      <w:r w:rsidR="00223585"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="00223585"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="00223585"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i</w:t>
      </w:r>
      <w:r w:rsidR="00223585"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="00223585"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="00223585" w:rsidRPr="00243647">
        <w:rPr>
          <w:rFonts w:asciiTheme="minorHAnsi" w:hAnsiTheme="minorHAnsi" w:cstheme="minorHAnsi"/>
          <w:w w:val="103"/>
          <w:sz w:val="22"/>
          <w:szCs w:val="22"/>
        </w:rPr>
        <w:t>n</w:t>
      </w:r>
      <w:r w:rsidR="00223585"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223585"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="00223585"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="00223585"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="00223585"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="00223585"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="00223585"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t</w:t>
      </w:r>
      <w:r w:rsidR="00223585" w:rsidRPr="00243647">
        <w:rPr>
          <w:rFonts w:asciiTheme="minorHAnsi" w:hAnsiTheme="minorHAnsi" w:cstheme="minorHAnsi"/>
          <w:w w:val="103"/>
          <w:sz w:val="22"/>
          <w:szCs w:val="22"/>
        </w:rPr>
        <w:t>y</w:t>
      </w:r>
    </w:p>
    <w:p w14:paraId="130541DA" w14:textId="77777777" w:rsidR="00D7565E" w:rsidRPr="00243647" w:rsidRDefault="00223585" w:rsidP="00243647">
      <w:pPr>
        <w:spacing w:before="7" w:line="242" w:lineRule="auto"/>
        <w:ind w:left="115" w:right="389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z w:val="22"/>
          <w:szCs w:val="22"/>
        </w:rPr>
        <w:t>(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: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hiw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j</w:t>
      </w:r>
      <w:r w:rsidRPr="00243647">
        <w:rPr>
          <w:rFonts w:asciiTheme="minorHAnsi" w:hAnsiTheme="minorHAnsi" w:cstheme="minorHAnsi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7"/>
          <w:w w:val="103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1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z w:val="22"/>
          <w:szCs w:val="22"/>
        </w:rPr>
        <w:t xml:space="preserve">n    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:</w:t>
      </w:r>
      <w:r w:rsidRPr="00243647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/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/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io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gn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r</w:t>
      </w:r>
    </w:p>
    <w:p w14:paraId="23437B52" w14:textId="77777777" w:rsidR="00243647" w:rsidRDefault="00243647">
      <w:pPr>
        <w:spacing w:line="247" w:lineRule="auto"/>
        <w:ind w:left="115" w:right="1508"/>
        <w:rPr>
          <w:rFonts w:asciiTheme="minorHAnsi" w:hAnsiTheme="minorHAnsi" w:cstheme="minorHAnsi"/>
          <w:spacing w:val="2"/>
          <w:w w:val="103"/>
          <w:sz w:val="22"/>
          <w:szCs w:val="22"/>
        </w:rPr>
      </w:pPr>
    </w:p>
    <w:p w14:paraId="4BBC0EA1" w14:textId="3AC14366" w:rsidR="00D7565E" w:rsidRPr="00243647" w:rsidRDefault="00223585">
      <w:pPr>
        <w:spacing w:line="247" w:lineRule="auto"/>
        <w:ind w:left="115" w:right="1508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6"/>
          <w:w w:val="10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to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6"/>
          <w:w w:val="10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hit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s,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ul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nt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088A0671" w14:textId="77777777" w:rsidR="00D7565E" w:rsidRPr="00243647" w:rsidRDefault="00223585">
      <w:pPr>
        <w:spacing w:line="242" w:lineRule="auto"/>
        <w:ind w:left="115" w:right="492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6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ig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e,</w:t>
      </w:r>
      <w:r w:rsidRPr="00243647">
        <w:rPr>
          <w:rFonts w:asciiTheme="minorHAnsi" w:hAnsiTheme="minorHAnsi" w:cstheme="minorHAnsi"/>
          <w:sz w:val="22"/>
          <w:szCs w:val="22"/>
        </w:rPr>
        <w:t>”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7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OU</w:t>
      </w:r>
      <w:r w:rsidRPr="00243647">
        <w:rPr>
          <w:rFonts w:asciiTheme="minorHAnsi" w:hAnsiTheme="minorHAnsi" w:cstheme="minorHAnsi"/>
          <w:spacing w:val="6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”</w:t>
      </w:r>
    </w:p>
    <w:p w14:paraId="3225C942" w14:textId="77777777" w:rsidR="00D7565E" w:rsidRPr="00243647" w:rsidRDefault="00223585">
      <w:pPr>
        <w:spacing w:before="5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w w:val="10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k</w:t>
      </w:r>
    </w:p>
    <w:p w14:paraId="6EA6C942" w14:textId="77777777" w:rsidR="00D7565E" w:rsidRPr="00243647" w:rsidRDefault="00223585">
      <w:pPr>
        <w:spacing w:before="7" w:line="245" w:lineRule="auto"/>
        <w:ind w:left="115" w:right="363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di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wit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z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 xml:space="preserve">,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Al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2"/>
          <w:sz w:val="22"/>
          <w:szCs w:val="22"/>
        </w:rPr>
        <w:t>y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ign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it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0F83D27B" w14:textId="77777777" w:rsidR="00D7565E" w:rsidRPr="00243647" w:rsidRDefault="00223585">
      <w:pPr>
        <w:spacing w:before="2" w:line="247" w:lineRule="auto"/>
        <w:ind w:left="115" w:right="4787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‘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T’</w:t>
      </w:r>
      <w:r w:rsidRPr="00243647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ow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‘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’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/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hi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y</w:t>
      </w:r>
    </w:p>
    <w:p w14:paraId="4F2E6291" w14:textId="77777777" w:rsidR="00D7565E" w:rsidRPr="00243647" w:rsidRDefault="00223585">
      <w:pPr>
        <w:spacing w:line="200" w:lineRule="exact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/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5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y</w:t>
      </w:r>
    </w:p>
    <w:p w14:paraId="4188431F" w14:textId="77777777" w:rsidR="00D7565E" w:rsidRPr="00243647" w:rsidRDefault="00223585">
      <w:pPr>
        <w:spacing w:before="2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“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”</w:t>
      </w:r>
      <w:r w:rsidRPr="00243647">
        <w:rPr>
          <w:rFonts w:asciiTheme="minorHAnsi" w:hAnsiTheme="minorHAnsi" w:cstheme="minorHAnsi"/>
          <w:sz w:val="22"/>
          <w:szCs w:val="22"/>
        </w:rPr>
        <w:t>: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v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st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j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w w:val="103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2383CC10" w14:textId="77777777" w:rsidR="00D7565E" w:rsidRPr="00243647" w:rsidRDefault="00223585">
      <w:pPr>
        <w:spacing w:before="7" w:line="245" w:lineRule="auto"/>
        <w:ind w:left="115" w:right="4240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/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“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lu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”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tion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lit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it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12384673" w14:textId="77777777" w:rsidR="00D7565E" w:rsidRPr="00243647" w:rsidRDefault="00223585">
      <w:pPr>
        <w:spacing w:before="2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Ba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(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po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ng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13F36BF1" w14:textId="77777777" w:rsidR="00D7565E" w:rsidRPr="00243647" w:rsidRDefault="00223585">
      <w:pPr>
        <w:spacing w:before="7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sh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tion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5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titu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io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7C80BEEF" w14:textId="77777777" w:rsidR="00D7565E" w:rsidRPr="00243647" w:rsidRDefault="00223585">
      <w:pPr>
        <w:spacing w:before="2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‘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’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sm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d</w:t>
      </w:r>
    </w:p>
    <w:p w14:paraId="7229D47A" w14:textId="77777777" w:rsidR="00D7565E" w:rsidRPr="00243647" w:rsidRDefault="00223585">
      <w:pPr>
        <w:spacing w:before="7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‘A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th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’</w:t>
      </w:r>
    </w:p>
    <w:p w14:paraId="49C93DB0" w14:textId="77777777" w:rsidR="00D7565E" w:rsidRPr="00243647" w:rsidRDefault="00D7565E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48505C08" w14:textId="77777777" w:rsidR="00D7565E" w:rsidRPr="00243647" w:rsidRDefault="00223585">
      <w:pPr>
        <w:spacing w:line="242" w:lineRule="auto"/>
        <w:ind w:left="115" w:right="111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 xml:space="preserve">- </w:t>
      </w:r>
      <w:r w:rsidRPr="00243647">
        <w:rPr>
          <w:rFonts w:asciiTheme="minorHAnsi" w:hAnsiTheme="minorHAnsi" w:cstheme="minorHAnsi"/>
          <w:spacing w:val="5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6"/>
          <w:w w:val="10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x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: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1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22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4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4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5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8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8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0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5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/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4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4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7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3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8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2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/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/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4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4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5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52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0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9</w:t>
      </w:r>
    </w:p>
    <w:p w14:paraId="4DE7899B" w14:textId="77777777" w:rsidR="00D7565E" w:rsidRPr="00243647" w:rsidRDefault="00223585">
      <w:pPr>
        <w:ind w:left="163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: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up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/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3</w:t>
      </w:r>
      <w:r w:rsidRPr="00243647">
        <w:rPr>
          <w:rFonts w:asciiTheme="minorHAnsi" w:hAnsiTheme="minorHAnsi" w:cstheme="minorHAnsi"/>
          <w:sz w:val="22"/>
          <w:szCs w:val="22"/>
        </w:rPr>
        <w:t xml:space="preserve">,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nj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1</w:t>
      </w:r>
      <w:r w:rsidRPr="00243647">
        <w:rPr>
          <w:rFonts w:asciiTheme="minorHAnsi" w:hAnsiTheme="minorHAnsi" w:cstheme="minorHAnsi"/>
          <w:sz w:val="22"/>
          <w:szCs w:val="22"/>
        </w:rPr>
        <w:t>/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7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hiw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243647">
        <w:rPr>
          <w:rFonts w:asciiTheme="minorHAnsi" w:hAnsiTheme="minorHAnsi" w:cstheme="minorHAnsi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2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4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00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0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2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8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4696CBF6" w14:textId="77777777" w:rsidR="00D7565E" w:rsidRPr="00243647" w:rsidRDefault="00223585">
      <w:pPr>
        <w:spacing w:before="7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-</w:t>
      </w:r>
    </w:p>
    <w:p w14:paraId="221B6F3D" w14:textId="77777777" w:rsidR="00D7565E" w:rsidRPr="00243647" w:rsidRDefault="00D7565E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1874CF5" w14:textId="77777777" w:rsidR="00D7565E" w:rsidRPr="00243647" w:rsidRDefault="00223585">
      <w:pPr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:</w:t>
      </w:r>
    </w:p>
    <w:p w14:paraId="0EA005A9" w14:textId="77777777" w:rsidR="00D7565E" w:rsidRPr="00243647" w:rsidRDefault="00D7565E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2C05CFC8" w14:textId="77777777" w:rsidR="00D7565E" w:rsidRPr="00243647" w:rsidRDefault="00223585">
      <w:pPr>
        <w:spacing w:line="247" w:lineRule="auto"/>
        <w:ind w:left="115" w:right="310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 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 xml:space="preserve">a 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ss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nt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hin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w w:val="10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13"/>
          <w:w w:val="10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5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io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7600E5A6" w14:textId="77777777" w:rsidR="00D7565E" w:rsidRPr="00243647" w:rsidRDefault="00223585">
      <w:pPr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ou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1B7701C6" w14:textId="77777777" w:rsidR="00D7565E" w:rsidRPr="00243647" w:rsidRDefault="00223585">
      <w:pPr>
        <w:spacing w:before="2" w:line="247" w:lineRule="auto"/>
        <w:ind w:left="115" w:right="3502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gh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Dr</w:t>
      </w:r>
      <w:r w:rsidRPr="00243647">
        <w:rPr>
          <w:rFonts w:asciiTheme="minorHAnsi" w:hAnsiTheme="minorHAnsi" w:cstheme="minorHAnsi"/>
          <w:sz w:val="22"/>
          <w:szCs w:val="22"/>
        </w:rPr>
        <w:t xml:space="preserve">.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j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ub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2"/>
          <w:w w:val="103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di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vio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dh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hin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99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3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hid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3F8BD522" w14:textId="77777777" w:rsidR="00D7565E" w:rsidRPr="00243647" w:rsidRDefault="00D7565E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727C48C6" w14:textId="77777777" w:rsidR="00D7565E" w:rsidRPr="00243647" w:rsidRDefault="00223585">
      <w:pPr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hi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:</w:t>
      </w:r>
    </w:p>
    <w:p w14:paraId="2500C273" w14:textId="77777777" w:rsidR="00D7565E" w:rsidRPr="00243647" w:rsidRDefault="00D7565E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29308C9F" w14:textId="77777777" w:rsidR="00D7565E" w:rsidRPr="00243647" w:rsidRDefault="00223585">
      <w:pPr>
        <w:spacing w:line="247" w:lineRule="auto"/>
        <w:ind w:left="115" w:right="6742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st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‘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hi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'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7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8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 xml:space="preserve">,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‘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gni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’</w:t>
      </w:r>
      <w:r w:rsidRPr="0024364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8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4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 xml:space="preserve">,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nl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‘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2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’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19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6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468F773E" w14:textId="77777777" w:rsidR="00D7565E" w:rsidRPr="00243647" w:rsidRDefault="00223585">
      <w:pPr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-</w:t>
      </w:r>
    </w:p>
    <w:p w14:paraId="08DE6A4E" w14:textId="77777777" w:rsidR="00D7565E" w:rsidRPr="00243647" w:rsidRDefault="00D7565E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57A0F193" w14:textId="77777777" w:rsidR="00D7565E" w:rsidRPr="00243647" w:rsidRDefault="00223585">
      <w:pPr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4"/>
          <w:sz w:val="22"/>
          <w:szCs w:val="22"/>
        </w:rPr>
        <w:lastRenderedPageBreak/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so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:</w:t>
      </w:r>
    </w:p>
    <w:p w14:paraId="546079EE" w14:textId="77777777" w:rsidR="00D7565E" w:rsidRPr="00243647" w:rsidRDefault="00D7565E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14327E06" w14:textId="77777777" w:rsidR="00D7565E" w:rsidRPr="00243647" w:rsidRDefault="00223585">
      <w:pPr>
        <w:spacing w:line="247" w:lineRule="auto"/>
        <w:ind w:left="115" w:right="2249"/>
        <w:rPr>
          <w:rFonts w:asciiTheme="minorHAnsi" w:hAnsiTheme="minorHAnsi" w:cstheme="minorHAnsi"/>
          <w:sz w:val="22"/>
          <w:szCs w:val="22"/>
        </w:rPr>
        <w:sectPr w:rsidR="00D7565E" w:rsidRPr="00243647">
          <w:pgSz w:w="11920" w:h="16840"/>
          <w:pgMar w:top="1140" w:right="1520" w:bottom="280" w:left="360" w:header="720" w:footer="720" w:gutter="0"/>
          <w:cols w:space="720"/>
        </w:sectPr>
      </w:pPr>
      <w:r w:rsidRPr="00243647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lgiu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6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)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aza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Mon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oli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s,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2"/>
          <w:sz w:val="22"/>
          <w:szCs w:val="22"/>
        </w:rPr>
        <w:t>y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in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wi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E,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7019687F" w14:textId="77777777" w:rsidR="00D7565E" w:rsidRPr="00243647" w:rsidRDefault="00223585">
      <w:pPr>
        <w:spacing w:before="78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lastRenderedPageBreak/>
        <w:t>R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1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UM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UM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UM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1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1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"/>
          <w:w w:val="101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w w:val="101"/>
          <w:sz w:val="22"/>
          <w:szCs w:val="22"/>
        </w:rPr>
        <w:t>M</w:t>
      </w:r>
      <w:r w:rsidRPr="00243647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19CAB272" w14:textId="77777777" w:rsidR="00D7565E" w:rsidRPr="00243647" w:rsidRDefault="00223585">
      <w:pPr>
        <w:spacing w:before="8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-</w:t>
      </w:r>
    </w:p>
    <w:p w14:paraId="102C7EE2" w14:textId="77777777" w:rsidR="00D7565E" w:rsidRPr="00243647" w:rsidRDefault="00D7565E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160C51D0" w14:textId="77777777" w:rsidR="00D7565E" w:rsidRPr="00243647" w:rsidRDefault="00223585">
      <w:pPr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243647">
        <w:rPr>
          <w:rFonts w:asciiTheme="minorHAnsi" w:hAnsiTheme="minorHAnsi" w:cstheme="minorHAnsi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7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71AB4465" w14:textId="77777777" w:rsidR="00D7565E" w:rsidRPr="00243647" w:rsidRDefault="00D7565E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526BBA7F" w14:textId="77777777" w:rsidR="00D7565E" w:rsidRPr="00243647" w:rsidRDefault="00223585">
      <w:pPr>
        <w:spacing w:line="242" w:lineRule="auto"/>
        <w:ind w:left="466" w:right="3992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lu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s,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ult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nt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: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io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OU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09DE71E2" w14:textId="77777777" w:rsidR="00D7565E" w:rsidRPr="00243647" w:rsidRDefault="00223585">
      <w:pPr>
        <w:spacing w:line="245" w:lineRule="auto"/>
        <w:ind w:left="466" w:right="5952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TS</w:t>
      </w:r>
      <w:r w:rsidRPr="00243647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 xml:space="preserve"> B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43647">
        <w:rPr>
          <w:rFonts w:asciiTheme="minorHAnsi" w:hAnsiTheme="minorHAnsi" w:cstheme="minorHAnsi"/>
          <w:sz w:val="22"/>
          <w:szCs w:val="22"/>
        </w:rPr>
        <w:t>T.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HO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V</w:t>
      </w:r>
      <w:r w:rsidRPr="00243647">
        <w:rPr>
          <w:rFonts w:asciiTheme="minorHAnsi" w:hAnsiTheme="minorHAnsi" w:cstheme="minorHAnsi"/>
          <w:sz w:val="22"/>
          <w:szCs w:val="22"/>
        </w:rPr>
        <w:t>T.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35C3931D" w14:textId="77777777" w:rsidR="00D7565E" w:rsidRPr="00243647" w:rsidRDefault="00223585">
      <w:pPr>
        <w:spacing w:before="2" w:line="247" w:lineRule="auto"/>
        <w:ind w:left="466" w:right="7823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“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up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io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 xml:space="preserve">” 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“C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lu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x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iv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”</w:t>
      </w:r>
    </w:p>
    <w:p w14:paraId="2AEF993A" w14:textId="77777777" w:rsidR="00D7565E" w:rsidRPr="00243647" w:rsidRDefault="00223585">
      <w:pPr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nt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44D609CE" w14:textId="77777777" w:rsidR="00D7565E" w:rsidRPr="00243647" w:rsidRDefault="00223585">
      <w:pPr>
        <w:spacing w:before="2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w w:val="10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k</w:t>
      </w:r>
    </w:p>
    <w:p w14:paraId="62430577" w14:textId="77777777" w:rsidR="00D7565E" w:rsidRPr="00243647" w:rsidRDefault="00223585">
      <w:pPr>
        <w:spacing w:before="7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2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”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–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5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40359A12" w14:textId="77777777" w:rsidR="00D7565E" w:rsidRPr="00243647" w:rsidRDefault="00D7565E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3647755" w14:textId="77777777" w:rsidR="00D7565E" w:rsidRPr="00243647" w:rsidRDefault="00223585">
      <w:pPr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xi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vi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Af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/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:</w:t>
      </w:r>
    </w:p>
    <w:p w14:paraId="2042ED12" w14:textId="77777777" w:rsidR="00D7565E" w:rsidRPr="00243647" w:rsidRDefault="00D7565E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428D8250" w14:textId="77777777" w:rsidR="00D7565E" w:rsidRPr="00243647" w:rsidRDefault="00223585">
      <w:pPr>
        <w:ind w:left="878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ll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po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din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K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49CD086F" w14:textId="77777777" w:rsidR="00D7565E" w:rsidRPr="00243647" w:rsidRDefault="00223585">
      <w:pPr>
        <w:spacing w:before="2"/>
        <w:ind w:left="878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kto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s,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-7"/>
          <w:w w:val="103"/>
          <w:sz w:val="22"/>
          <w:szCs w:val="22"/>
        </w:rPr>
        <w:t>K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59C96E34" w14:textId="77777777" w:rsidR="00D7565E" w:rsidRPr="00243647" w:rsidRDefault="00223585">
      <w:pPr>
        <w:spacing w:before="7"/>
        <w:ind w:left="878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’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ig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s,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eece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1F959F9A" w14:textId="77777777" w:rsidR="00D7565E" w:rsidRPr="00243647" w:rsidRDefault="00223585">
      <w:pPr>
        <w:spacing w:before="7"/>
        <w:ind w:left="878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4A18A133" w14:textId="77777777" w:rsidR="00D7565E" w:rsidRPr="00243647" w:rsidRDefault="00223585">
      <w:pPr>
        <w:spacing w:before="2"/>
        <w:ind w:left="878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5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Al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J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zz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LL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ult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2DECFB98" w14:textId="77777777" w:rsidR="00D7565E" w:rsidRPr="00243647" w:rsidRDefault="00223585">
      <w:pPr>
        <w:spacing w:before="7"/>
        <w:ind w:left="878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6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Al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J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udi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777CB66E" w14:textId="77777777" w:rsidR="00D7565E" w:rsidRPr="00243647" w:rsidRDefault="00223585">
      <w:pPr>
        <w:spacing w:before="7"/>
        <w:ind w:left="878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7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din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ont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.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066F8D5B" w14:textId="77777777" w:rsidR="00D7565E" w:rsidRPr="00243647" w:rsidRDefault="00223585">
      <w:pPr>
        <w:spacing w:before="7"/>
        <w:ind w:left="878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8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)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’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008E850C" w14:textId="77777777" w:rsidR="00D7565E" w:rsidRPr="00243647" w:rsidRDefault="00D7565E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7692DE8B" w14:textId="77777777" w:rsidR="00D7565E" w:rsidRPr="00243647" w:rsidRDefault="00223585">
      <w:pPr>
        <w:ind w:left="878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ndi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ti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7B707BBF" w14:textId="77777777" w:rsidR="00D7565E" w:rsidRPr="00243647" w:rsidRDefault="00D7565E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25484081" w14:textId="77777777" w:rsidR="00D7565E" w:rsidRPr="00243647" w:rsidRDefault="00223585">
      <w:pPr>
        <w:ind w:left="878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po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od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.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: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0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3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8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0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85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0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2</w:t>
      </w:r>
    </w:p>
    <w:p w14:paraId="5FDF60EA" w14:textId="77777777" w:rsidR="00D7565E" w:rsidRPr="00243647" w:rsidRDefault="00223585">
      <w:pPr>
        <w:spacing w:before="2"/>
        <w:ind w:left="878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 xml:space="preserve">X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: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w w:val="103"/>
          <w:sz w:val="22"/>
          <w:szCs w:val="22"/>
        </w:rPr>
        <w:t>X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2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6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0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2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J</w:t>
      </w:r>
    </w:p>
    <w:p w14:paraId="1795D8DC" w14:textId="77777777" w:rsidR="00D7565E" w:rsidRPr="00243647" w:rsidRDefault="00D7565E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AAD4051" w14:textId="77777777" w:rsidR="00D7565E" w:rsidRPr="00243647" w:rsidRDefault="00223585">
      <w:pPr>
        <w:ind w:left="878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:</w:t>
      </w:r>
    </w:p>
    <w:p w14:paraId="13895FCF" w14:textId="77777777" w:rsidR="00D7565E" w:rsidRPr="00243647" w:rsidRDefault="00D7565E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182D4FC2" w14:textId="77777777" w:rsidR="00D7565E" w:rsidRPr="00243647" w:rsidRDefault="00223585">
      <w:pPr>
        <w:ind w:left="81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1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1D598ADD" w14:textId="77777777" w:rsidR="00D7565E" w:rsidRPr="00243647" w:rsidRDefault="00223585">
      <w:pPr>
        <w:spacing w:before="7"/>
        <w:ind w:left="81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2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itu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lu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s-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0F30FB68" w14:textId="77777777" w:rsidR="00D7565E" w:rsidRPr="00243647" w:rsidRDefault="00223585">
      <w:pPr>
        <w:spacing w:before="7"/>
        <w:ind w:left="81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3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65298452" w14:textId="77777777" w:rsidR="00D7565E" w:rsidRPr="00243647" w:rsidRDefault="00223585">
      <w:pPr>
        <w:spacing w:before="7"/>
        <w:ind w:left="81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4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04C618D5" w14:textId="77777777" w:rsidR="00D7565E" w:rsidRPr="00243647" w:rsidRDefault="00223585">
      <w:pPr>
        <w:spacing w:before="2"/>
        <w:ind w:left="81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5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tion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ign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: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nd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3EB34B17" w14:textId="77777777" w:rsidR="00D7565E" w:rsidRPr="00243647" w:rsidRDefault="00223585">
      <w:pPr>
        <w:spacing w:before="7"/>
        <w:ind w:left="81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6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s,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ow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7F549588" w14:textId="77777777" w:rsidR="00D7565E" w:rsidRPr="00243647" w:rsidRDefault="00223585">
      <w:pPr>
        <w:spacing w:before="7"/>
        <w:ind w:left="81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7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–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6AF97CFD" w14:textId="77777777" w:rsidR="00D7565E" w:rsidRPr="00243647" w:rsidRDefault="00223585">
      <w:pPr>
        <w:spacing w:line="200" w:lineRule="exact"/>
        <w:ind w:left="81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8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s-</w:t>
      </w:r>
      <w:r w:rsidRPr="00243647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003CD60C" w14:textId="77777777" w:rsidR="00D7565E" w:rsidRPr="00243647" w:rsidRDefault="00223585">
      <w:pPr>
        <w:spacing w:before="7"/>
        <w:ind w:left="81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9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38EC3FA2" w14:textId="77777777" w:rsidR="00D7565E" w:rsidRPr="00243647" w:rsidRDefault="00223585">
      <w:pPr>
        <w:spacing w:before="7"/>
        <w:ind w:left="81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10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Gr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sh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–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5A52094F" w14:textId="77777777" w:rsidR="00D7565E" w:rsidRPr="00243647" w:rsidRDefault="00D756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3C13AA" w14:textId="77777777" w:rsidR="00D7565E" w:rsidRPr="00243647" w:rsidRDefault="00D7565E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53CB0CD1" w14:textId="77777777" w:rsidR="00D7565E" w:rsidRPr="00243647" w:rsidRDefault="00223585">
      <w:pPr>
        <w:ind w:left="81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:</w:t>
      </w:r>
    </w:p>
    <w:p w14:paraId="2FB78046" w14:textId="77777777" w:rsidR="00D7565E" w:rsidRPr="00243647" w:rsidRDefault="00D7565E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2DC0C8CF" w14:textId="77777777" w:rsidR="00D7565E" w:rsidRPr="00243647" w:rsidRDefault="00223585">
      <w:pPr>
        <w:ind w:left="994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1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Al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-O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nin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Mil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57E47CB2" w14:textId="77777777" w:rsidR="00D7565E" w:rsidRPr="00243647" w:rsidRDefault="00223585">
      <w:pPr>
        <w:spacing w:before="7"/>
        <w:ind w:left="994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2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7390AE26" w14:textId="77777777" w:rsidR="00D7565E" w:rsidRPr="00243647" w:rsidRDefault="00223585">
      <w:pPr>
        <w:spacing w:before="7"/>
        <w:ind w:left="994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3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tion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1075E0D1" w14:textId="77777777" w:rsidR="00D7565E" w:rsidRPr="00243647" w:rsidRDefault="00223585">
      <w:pPr>
        <w:spacing w:before="2"/>
        <w:ind w:left="994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4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nt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153E72E4" w14:textId="77777777" w:rsidR="00D7565E" w:rsidRPr="00243647" w:rsidRDefault="00223585">
      <w:pPr>
        <w:spacing w:before="7"/>
        <w:ind w:left="994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5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12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J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ud</w:t>
      </w:r>
      <w:r w:rsidRPr="00243647">
        <w:rPr>
          <w:rFonts w:asciiTheme="minorHAnsi" w:hAnsiTheme="minorHAnsi" w:cstheme="minorHAnsi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17CA5AD0" w14:textId="77777777" w:rsidR="00D7565E" w:rsidRPr="00243647" w:rsidRDefault="00223585">
      <w:pPr>
        <w:spacing w:before="2"/>
        <w:ind w:left="994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6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12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Y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bu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490AAA10" w14:textId="77777777" w:rsidR="00D7565E" w:rsidRPr="00243647" w:rsidRDefault="00223585">
      <w:pPr>
        <w:spacing w:before="2"/>
        <w:ind w:left="994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7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Or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ni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392B131C" w14:textId="77777777" w:rsidR="00D7565E" w:rsidRPr="00243647" w:rsidRDefault="00223585">
      <w:pPr>
        <w:spacing w:before="7"/>
        <w:ind w:left="994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8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nd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4488F735" w14:textId="77777777" w:rsidR="00D7565E" w:rsidRPr="00243647" w:rsidRDefault="00223585">
      <w:pPr>
        <w:spacing w:before="7"/>
        <w:ind w:left="994"/>
        <w:rPr>
          <w:rFonts w:asciiTheme="minorHAnsi" w:hAnsiTheme="minorHAnsi" w:cstheme="minorHAnsi"/>
          <w:sz w:val="22"/>
          <w:szCs w:val="22"/>
        </w:rPr>
        <w:sectPr w:rsidR="00D7565E" w:rsidRPr="00243647">
          <w:pgSz w:w="11920" w:h="16840"/>
          <w:pgMar w:top="1360" w:right="1520" w:bottom="280" w:left="360" w:header="720" w:footer="720" w:gutter="0"/>
          <w:cols w:space="720"/>
        </w:sect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lastRenderedPageBreak/>
        <w:t>9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op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5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55808485" w14:textId="77777777" w:rsidR="00D7565E" w:rsidRPr="00243647" w:rsidRDefault="00D7565E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3E68BB1B" w14:textId="77777777" w:rsidR="00D7565E" w:rsidRPr="00243647" w:rsidRDefault="00D756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DEDE03" w14:textId="77777777" w:rsidR="00D7565E" w:rsidRPr="00243647" w:rsidRDefault="00D756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F805CF" w14:textId="77777777" w:rsidR="00D7565E" w:rsidRPr="00243647" w:rsidRDefault="00223585">
      <w:pPr>
        <w:spacing w:before="33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1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UM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UM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UM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1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1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"/>
          <w:w w:val="101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w w:val="101"/>
          <w:sz w:val="22"/>
          <w:szCs w:val="22"/>
        </w:rPr>
        <w:t>M</w:t>
      </w:r>
      <w:r w:rsidRPr="00243647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2803C58B" w14:textId="77777777" w:rsidR="00D7565E" w:rsidRPr="00243647" w:rsidRDefault="00223585">
      <w:pPr>
        <w:spacing w:before="8" w:line="490" w:lineRule="auto"/>
        <w:ind w:left="115" w:right="103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- L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f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/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–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in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:</w:t>
      </w:r>
    </w:p>
    <w:p w14:paraId="33BE3C30" w14:textId="77777777" w:rsidR="00D7565E" w:rsidRPr="00243647" w:rsidRDefault="00223585">
      <w:pPr>
        <w:spacing w:before="8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28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x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n</w:t>
      </w:r>
    </w:p>
    <w:p w14:paraId="2417DD59" w14:textId="77777777" w:rsidR="00D7565E" w:rsidRPr="00243647" w:rsidRDefault="00223585">
      <w:pPr>
        <w:spacing w:before="7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29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ht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nit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tion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tio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n</w:t>
      </w:r>
    </w:p>
    <w:p w14:paraId="429365FD" w14:textId="77777777" w:rsidR="00D7565E" w:rsidRPr="00243647" w:rsidRDefault="00223585">
      <w:pPr>
        <w:spacing w:before="7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30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M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y</w:t>
      </w:r>
    </w:p>
    <w:p w14:paraId="2BBC7FC4" w14:textId="77777777" w:rsidR="00D7565E" w:rsidRPr="00243647" w:rsidRDefault="00223585">
      <w:pPr>
        <w:spacing w:before="2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31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M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y</w:t>
      </w:r>
    </w:p>
    <w:p w14:paraId="797E4868" w14:textId="77777777" w:rsidR="00D7565E" w:rsidRPr="00243647" w:rsidRDefault="00223585">
      <w:pPr>
        <w:spacing w:before="7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32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M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g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h</w:t>
      </w:r>
    </w:p>
    <w:p w14:paraId="7CACC58C" w14:textId="77777777" w:rsidR="00D7565E" w:rsidRPr="00243647" w:rsidRDefault="00223585">
      <w:pPr>
        <w:spacing w:before="7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33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2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0B239129" w14:textId="77777777" w:rsidR="00D7565E" w:rsidRPr="00243647" w:rsidRDefault="00223585">
      <w:pPr>
        <w:spacing w:before="7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34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M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ul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di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6E848AC3" w14:textId="77777777" w:rsidR="00D7565E" w:rsidRPr="00243647" w:rsidRDefault="00223585">
      <w:pPr>
        <w:spacing w:before="2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35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w w:val="10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k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6DCC55DF" w14:textId="77777777" w:rsidR="00D7565E" w:rsidRPr="00243647" w:rsidRDefault="00223585">
      <w:pPr>
        <w:spacing w:before="7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36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no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53072FBE" w14:textId="77777777" w:rsidR="00D7565E" w:rsidRPr="00243647" w:rsidRDefault="00223585">
      <w:pPr>
        <w:spacing w:before="7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37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d</w:t>
      </w:r>
    </w:p>
    <w:p w14:paraId="55BF5CDF" w14:textId="77777777" w:rsidR="00D7565E" w:rsidRPr="00243647" w:rsidRDefault="00223585">
      <w:pPr>
        <w:spacing w:before="2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38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295AB07A" w14:textId="77777777" w:rsidR="00D7565E" w:rsidRPr="00243647" w:rsidRDefault="00223585">
      <w:pPr>
        <w:spacing w:before="2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39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0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17310D84" w14:textId="77777777" w:rsidR="00D7565E" w:rsidRPr="00243647" w:rsidRDefault="00223585">
      <w:pPr>
        <w:spacing w:before="7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40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jw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4FE04895" w14:textId="77777777" w:rsidR="00D7565E" w:rsidRPr="00243647" w:rsidRDefault="00223585">
      <w:pPr>
        <w:spacing w:before="7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41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6A4D6ED8" w14:textId="77777777" w:rsidR="00D7565E" w:rsidRPr="00243647" w:rsidRDefault="00223585">
      <w:pPr>
        <w:spacing w:before="2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42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Mu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lu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b</w:t>
      </w:r>
    </w:p>
    <w:p w14:paraId="37A231D5" w14:textId="77777777" w:rsidR="00D7565E" w:rsidRPr="00243647" w:rsidRDefault="00223585">
      <w:pPr>
        <w:spacing w:before="7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43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tio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n</w:t>
      </w:r>
    </w:p>
    <w:p w14:paraId="645E784A" w14:textId="77777777" w:rsidR="00D7565E" w:rsidRPr="00243647" w:rsidRDefault="00223585">
      <w:pPr>
        <w:spacing w:before="7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44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2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r</w:t>
      </w:r>
    </w:p>
    <w:p w14:paraId="1739ACC4" w14:textId="77777777" w:rsidR="00D7565E" w:rsidRPr="00243647" w:rsidRDefault="00223585">
      <w:pPr>
        <w:spacing w:before="7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45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hiw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j</w:t>
      </w:r>
      <w:r w:rsidRPr="00243647">
        <w:rPr>
          <w:rFonts w:asciiTheme="minorHAnsi" w:hAnsiTheme="minorHAnsi" w:cstheme="minorHAnsi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g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h</w:t>
      </w:r>
    </w:p>
    <w:p w14:paraId="1AA594AD" w14:textId="77777777" w:rsidR="00D7565E" w:rsidRPr="00243647" w:rsidRDefault="00223585">
      <w:pPr>
        <w:spacing w:before="2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46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hi</w:t>
      </w:r>
      <w:r w:rsidRPr="00243647">
        <w:rPr>
          <w:rFonts w:asciiTheme="minorHAnsi" w:hAnsiTheme="minorHAnsi" w:cstheme="minorHAnsi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hit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–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v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r</w:t>
      </w:r>
    </w:p>
    <w:p w14:paraId="5D457089" w14:textId="77777777" w:rsidR="00D7565E" w:rsidRPr="00243647" w:rsidRDefault="00223585">
      <w:pPr>
        <w:spacing w:before="7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47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hild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n</w:t>
      </w:r>
    </w:p>
    <w:p w14:paraId="4BFB20BE" w14:textId="77777777" w:rsidR="00D7565E" w:rsidRPr="00243647" w:rsidRDefault="00223585">
      <w:pPr>
        <w:spacing w:before="7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48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d</w:t>
      </w:r>
    </w:p>
    <w:p w14:paraId="7C240537" w14:textId="77777777" w:rsidR="00D7565E" w:rsidRPr="00243647" w:rsidRDefault="00223585">
      <w:pPr>
        <w:spacing w:line="200" w:lineRule="exact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49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nit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0CE91A47" w14:textId="77777777" w:rsidR="00D7565E" w:rsidRPr="00243647" w:rsidRDefault="00223585">
      <w:pPr>
        <w:spacing w:before="7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50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il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65A1BCAE" w14:textId="77777777" w:rsidR="00D7565E" w:rsidRPr="00243647" w:rsidRDefault="00223585">
      <w:pPr>
        <w:spacing w:before="7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51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n</w:t>
      </w:r>
    </w:p>
    <w:p w14:paraId="08D04378" w14:textId="77777777" w:rsidR="00D7565E" w:rsidRPr="00243647" w:rsidRDefault="00223585">
      <w:pPr>
        <w:spacing w:before="7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52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htin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38B9076B" w14:textId="77777777" w:rsidR="00D7565E" w:rsidRPr="00243647" w:rsidRDefault="00D7565E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2D5E6FE2" w14:textId="77777777" w:rsidR="00D7565E" w:rsidRPr="00243647" w:rsidRDefault="00223585">
      <w:pPr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:</w:t>
      </w:r>
    </w:p>
    <w:p w14:paraId="1AF70D0B" w14:textId="77777777" w:rsidR="00D7565E" w:rsidRPr="00243647" w:rsidRDefault="00D7565E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12BC0D9B" w14:textId="77777777" w:rsidR="00D7565E" w:rsidRPr="00243647" w:rsidRDefault="00223585">
      <w:pPr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1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P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olit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JJ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Mu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5362A609" w14:textId="77777777" w:rsidR="00D7565E" w:rsidRPr="00243647" w:rsidRDefault="00223585">
      <w:pPr>
        <w:spacing w:before="2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2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st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s’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to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 JJ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Mu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0A887FFD" w14:textId="77777777" w:rsidR="00D7565E" w:rsidRPr="00243647" w:rsidRDefault="00223585">
      <w:pPr>
        <w:spacing w:before="7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3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hit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uth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8</w:t>
      </w:r>
      <w:r w:rsidRPr="00243647">
        <w:rPr>
          <w:rFonts w:asciiTheme="minorHAnsi" w:hAnsiTheme="minorHAnsi" w:cstheme="minorHAnsi"/>
          <w:sz w:val="22"/>
          <w:szCs w:val="22"/>
        </w:rPr>
        <w:t>4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j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f</w:t>
      </w:r>
    </w:p>
    <w:p w14:paraId="31A2C2C9" w14:textId="77777777" w:rsidR="00D7565E" w:rsidRPr="00243647" w:rsidRDefault="00223585">
      <w:pPr>
        <w:spacing w:before="7"/>
        <w:ind w:left="781" w:right="981"/>
        <w:jc w:val="center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Sm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dh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4C17637F" w14:textId="77777777" w:rsidR="00D7565E" w:rsidRPr="00243647" w:rsidRDefault="00223585">
      <w:pPr>
        <w:spacing w:line="200" w:lineRule="exact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4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lo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vi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>b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ov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ht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7"/>
          <w:w w:val="103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j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,</w:t>
      </w:r>
    </w:p>
    <w:p w14:paraId="3850EE1B" w14:textId="77777777" w:rsidR="00D7565E" w:rsidRPr="00243647" w:rsidRDefault="00223585">
      <w:pPr>
        <w:spacing w:before="7"/>
        <w:ind w:left="792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.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)</w:t>
      </w:r>
    </w:p>
    <w:p w14:paraId="13CB5C06" w14:textId="77777777" w:rsidR="00D7565E" w:rsidRPr="00243647" w:rsidRDefault="00223585">
      <w:pPr>
        <w:spacing w:before="7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5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Mu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J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2"/>
          <w:w w:val="103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s.</w:t>
      </w:r>
    </w:p>
    <w:p w14:paraId="7B962054" w14:textId="77777777" w:rsidR="00D7565E" w:rsidRPr="00243647" w:rsidRDefault="00223585">
      <w:pPr>
        <w:spacing w:before="7" w:line="242" w:lineRule="auto"/>
        <w:ind w:left="816" w:right="85" w:hanging="350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6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>b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 J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b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f</w:t>
      </w:r>
      <w:r w:rsidRPr="00243647">
        <w:rPr>
          <w:rFonts w:asciiTheme="minorHAnsi" w:hAnsiTheme="minorHAnsi" w:cstheme="minorHAnsi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p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s.</w:t>
      </w:r>
    </w:p>
    <w:p w14:paraId="496321AA" w14:textId="77777777" w:rsidR="00D7565E" w:rsidRPr="00243647" w:rsidRDefault="00223585">
      <w:pPr>
        <w:spacing w:before="5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7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G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7B0F4701" w14:textId="77777777" w:rsidR="00D7565E" w:rsidRPr="00243647" w:rsidRDefault="00223585">
      <w:pPr>
        <w:spacing w:before="7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8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Ap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 xml:space="preserve"> W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up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tu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1423DFD0" w14:textId="77777777" w:rsidR="00D7565E" w:rsidRPr="00243647" w:rsidRDefault="00223585">
      <w:pPr>
        <w:spacing w:before="2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9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nt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ppo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int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>b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3F4DD826" w14:textId="77777777" w:rsidR="00D7565E" w:rsidRPr="00243647" w:rsidRDefault="00223585">
      <w:pPr>
        <w:spacing w:before="7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10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TT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T,</w:t>
      </w:r>
      <w:r w:rsidRPr="0024364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5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2869FC61" w14:textId="77777777" w:rsidR="00D7565E" w:rsidRPr="00243647" w:rsidRDefault="00223585">
      <w:pPr>
        <w:spacing w:before="7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11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ig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0503CF29" w14:textId="77777777" w:rsidR="00D7565E" w:rsidRPr="00243647" w:rsidRDefault="00223585">
      <w:pPr>
        <w:spacing w:before="7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12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tio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7"/>
          <w:w w:val="103"/>
          <w:sz w:val="22"/>
          <w:szCs w:val="22"/>
        </w:rPr>
        <w:t>y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7E2F1B07" w14:textId="77777777" w:rsidR="00D7565E" w:rsidRPr="00243647" w:rsidRDefault="00223585">
      <w:pPr>
        <w:spacing w:before="2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13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Be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2"/>
          <w:w w:val="103"/>
          <w:sz w:val="22"/>
          <w:szCs w:val="22"/>
        </w:rPr>
        <w:t>y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702CD227" w14:textId="77777777" w:rsidR="00D7565E" w:rsidRPr="00243647" w:rsidRDefault="00223585">
      <w:pPr>
        <w:spacing w:before="2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14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ss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89</w:t>
      </w:r>
      <w:r w:rsidRPr="00243647">
        <w:rPr>
          <w:rFonts w:asciiTheme="minorHAnsi" w:hAnsiTheme="minorHAnsi" w:cstheme="minorHAnsi"/>
          <w:sz w:val="22"/>
          <w:szCs w:val="22"/>
        </w:rPr>
        <w:t>”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‘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za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028710B1" w14:textId="77777777" w:rsidR="00D7565E" w:rsidRPr="00243647" w:rsidRDefault="00223585">
      <w:pPr>
        <w:spacing w:before="7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lastRenderedPageBreak/>
        <w:t>15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 xml:space="preserve">e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2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ndi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pp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129806C8" w14:textId="77777777" w:rsidR="00D7565E" w:rsidRPr="00243647" w:rsidRDefault="00223585">
      <w:pPr>
        <w:spacing w:before="7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16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ss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pp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t J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 xml:space="preserve">t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ll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7"/>
          <w:w w:val="103"/>
          <w:sz w:val="22"/>
          <w:szCs w:val="22"/>
        </w:rPr>
        <w:t>y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6D48EE23" w14:textId="77777777" w:rsidR="00D7565E" w:rsidRPr="00243647" w:rsidRDefault="00223585">
      <w:pPr>
        <w:spacing w:before="2" w:line="200" w:lineRule="exact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17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position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on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position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2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“</w:t>
      </w:r>
      <w:r w:rsidRPr="00243647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position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40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5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7"/>
          <w:position w:val="-1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7"/>
          <w:position w:val="-1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4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5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aa”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36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ut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5"/>
          <w:position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5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ea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position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7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4"/>
          <w:position w:val="-1"/>
          <w:sz w:val="22"/>
          <w:szCs w:val="22"/>
        </w:rPr>
        <w:t>J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position w:val="-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ld</w:t>
      </w:r>
      <w:r w:rsidRPr="00243647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position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8"/>
          <w:position w:val="-1"/>
          <w:sz w:val="22"/>
          <w:szCs w:val="22"/>
        </w:rPr>
        <w:t>n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9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position w:val="-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g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position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2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"/>
          <w:w w:val="103"/>
          <w:position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w w:val="103"/>
          <w:position w:val="-1"/>
          <w:sz w:val="22"/>
          <w:szCs w:val="22"/>
        </w:rPr>
        <w:t>ti</w:t>
      </w:r>
      <w:r w:rsidRPr="00243647">
        <w:rPr>
          <w:rFonts w:asciiTheme="minorHAnsi" w:hAnsiTheme="minorHAnsi" w:cstheme="minorHAnsi"/>
          <w:spacing w:val="3"/>
          <w:w w:val="103"/>
          <w:position w:val="-1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2"/>
          <w:w w:val="103"/>
          <w:position w:val="-1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w w:val="103"/>
          <w:position w:val="-1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w w:val="103"/>
          <w:position w:val="-1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w w:val="103"/>
          <w:position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w w:val="103"/>
          <w:position w:val="-1"/>
          <w:sz w:val="22"/>
          <w:szCs w:val="22"/>
        </w:rPr>
        <w:t>s</w:t>
      </w:r>
      <w:r w:rsidRPr="00243647">
        <w:rPr>
          <w:rFonts w:asciiTheme="minorHAnsi" w:hAnsiTheme="minorHAnsi" w:cstheme="minorHAnsi"/>
          <w:w w:val="103"/>
          <w:position w:val="-1"/>
          <w:sz w:val="22"/>
          <w:szCs w:val="22"/>
        </w:rPr>
        <w:t>.</w:t>
      </w:r>
    </w:p>
    <w:p w14:paraId="21E4B080" w14:textId="77777777" w:rsidR="00D7565E" w:rsidRPr="00243647" w:rsidRDefault="00223585">
      <w:pPr>
        <w:spacing w:line="220" w:lineRule="exact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18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2</w:t>
      </w:r>
      <w:r w:rsidRPr="00243647">
        <w:rPr>
          <w:rFonts w:asciiTheme="minorHAnsi" w:hAnsiTheme="minorHAnsi" w:cstheme="minorHAnsi"/>
          <w:spacing w:val="-5"/>
          <w:position w:val="9"/>
          <w:sz w:val="22"/>
          <w:szCs w:val="22"/>
        </w:rPr>
        <w:t>n</w:t>
      </w:r>
      <w:r w:rsidRPr="00243647">
        <w:rPr>
          <w:rFonts w:asciiTheme="minorHAnsi" w:hAnsiTheme="minorHAnsi" w:cstheme="minorHAnsi"/>
          <w:position w:val="9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9"/>
          <w:position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T: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OO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io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ign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s.</w:t>
      </w:r>
    </w:p>
    <w:p w14:paraId="5D53D4AC" w14:textId="77777777" w:rsidR="00D7565E" w:rsidRPr="00243647" w:rsidRDefault="00223585">
      <w:pPr>
        <w:spacing w:before="7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19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243647">
        <w:rPr>
          <w:rFonts w:asciiTheme="minorHAnsi" w:hAnsiTheme="minorHAnsi" w:cstheme="minorHAnsi"/>
          <w:sz w:val="22"/>
          <w:szCs w:val="22"/>
        </w:rPr>
        <w:t>6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2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7412B0D5" w14:textId="77777777" w:rsidR="00D7565E" w:rsidRPr="00243647" w:rsidRDefault="00223585">
      <w:pPr>
        <w:spacing w:before="2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20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6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19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2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0C16E03B" w14:textId="77777777" w:rsidR="00D7565E" w:rsidRPr="00243647" w:rsidRDefault="00223585">
      <w:pPr>
        <w:spacing w:before="7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21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”</w:t>
      </w:r>
      <w:r w:rsidRPr="00243647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19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2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64A4ECDB" w14:textId="77777777" w:rsidR="00D7565E" w:rsidRPr="00243647" w:rsidRDefault="00223585">
      <w:pPr>
        <w:spacing w:before="7"/>
        <w:ind w:left="466"/>
        <w:rPr>
          <w:rFonts w:asciiTheme="minorHAnsi" w:hAnsiTheme="minorHAnsi" w:cstheme="minorHAnsi"/>
          <w:sz w:val="22"/>
          <w:szCs w:val="22"/>
        </w:rPr>
        <w:sectPr w:rsidR="00D7565E" w:rsidRPr="00243647">
          <w:pgSz w:w="11920" w:h="16840"/>
          <w:pgMar w:top="1560" w:right="1500" w:bottom="280" w:left="360" w:header="720" w:footer="720" w:gutter="0"/>
          <w:cols w:space="720"/>
        </w:sect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22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243647">
        <w:rPr>
          <w:rFonts w:asciiTheme="minorHAnsi" w:hAnsiTheme="minorHAnsi" w:cstheme="minorHAnsi"/>
          <w:sz w:val="22"/>
          <w:szCs w:val="22"/>
        </w:rPr>
        <w:t>7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3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261F7AF5" w14:textId="77777777" w:rsidR="00D7565E" w:rsidRPr="00243647" w:rsidRDefault="00D7565E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20BCC3FA" w14:textId="77777777" w:rsidR="00D7565E" w:rsidRPr="00243647" w:rsidRDefault="00D756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B6FF6D" w14:textId="77777777" w:rsidR="00D7565E" w:rsidRPr="00243647" w:rsidRDefault="00D756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71B583" w14:textId="77777777" w:rsidR="00D7565E" w:rsidRPr="00243647" w:rsidRDefault="00D756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4D5647" w14:textId="77777777" w:rsidR="00D7565E" w:rsidRPr="00243647" w:rsidRDefault="00223585">
      <w:pPr>
        <w:spacing w:before="33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1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UM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UM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UM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1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1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"/>
          <w:w w:val="101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w w:val="101"/>
          <w:sz w:val="22"/>
          <w:szCs w:val="22"/>
        </w:rPr>
        <w:t>M</w:t>
      </w:r>
      <w:r w:rsidRPr="00243647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35F3CD04" w14:textId="77777777" w:rsidR="00D7565E" w:rsidRPr="00243647" w:rsidRDefault="00223585">
      <w:pPr>
        <w:spacing w:before="9"/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w w:val="101"/>
          <w:sz w:val="22"/>
          <w:szCs w:val="22"/>
        </w:rPr>
        <w:t>-</w:t>
      </w:r>
    </w:p>
    <w:p w14:paraId="650CE985" w14:textId="77777777" w:rsidR="00D7565E" w:rsidRPr="00243647" w:rsidRDefault="00D7565E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3B676FB4" w14:textId="77777777" w:rsidR="00D7565E" w:rsidRPr="00243647" w:rsidRDefault="00D756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3524CF" w14:textId="77777777" w:rsidR="00D7565E" w:rsidRPr="00243647" w:rsidRDefault="00D756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D1D990" w14:textId="77777777" w:rsidR="00D7565E" w:rsidRPr="00243647" w:rsidRDefault="00223585">
      <w:pPr>
        <w:ind w:left="80" w:right="5775"/>
        <w:jc w:val="center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x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5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w w:val="10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:</w:t>
      </w:r>
    </w:p>
    <w:p w14:paraId="14944447" w14:textId="77777777" w:rsidR="00D7565E" w:rsidRPr="00243647" w:rsidRDefault="00D7565E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70C1EE7" w14:textId="77777777" w:rsidR="00D7565E" w:rsidRPr="00243647" w:rsidRDefault="00223585">
      <w:pPr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1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470A45DB" w14:textId="77777777" w:rsidR="00D7565E" w:rsidRPr="00243647" w:rsidRDefault="00D7565E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7026B667" w14:textId="77777777" w:rsidR="00D7565E" w:rsidRPr="00243647" w:rsidRDefault="00223585">
      <w:pPr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/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st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:</w:t>
      </w:r>
    </w:p>
    <w:p w14:paraId="18307113" w14:textId="77777777" w:rsidR="00D7565E" w:rsidRPr="00243647" w:rsidRDefault="00223585">
      <w:pPr>
        <w:spacing w:before="7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1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sa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156EAFDC" w14:textId="77777777" w:rsidR="00D7565E" w:rsidRPr="00243647" w:rsidRDefault="00223585">
      <w:pPr>
        <w:spacing w:before="7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2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525D491D" w14:textId="77777777" w:rsidR="00D7565E" w:rsidRPr="00243647" w:rsidRDefault="00223585">
      <w:pPr>
        <w:spacing w:before="2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3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9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5FCAAE3B" w14:textId="77777777" w:rsidR="00D7565E" w:rsidRPr="00243647" w:rsidRDefault="00223585">
      <w:pPr>
        <w:spacing w:before="2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4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li</w:t>
      </w:r>
      <w:r w:rsidRPr="00243647">
        <w:rPr>
          <w:rFonts w:asciiTheme="minorHAnsi" w:hAnsiTheme="minorHAnsi" w:cstheme="minorHAnsi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7D8AFF52" w14:textId="77777777" w:rsidR="00D7565E" w:rsidRPr="00243647" w:rsidRDefault="00223585">
      <w:pPr>
        <w:spacing w:before="7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5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-7"/>
          <w:w w:val="103"/>
          <w:sz w:val="22"/>
          <w:szCs w:val="22"/>
        </w:rPr>
        <w:t>K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5871F096" w14:textId="77777777" w:rsidR="00D7565E" w:rsidRPr="00243647" w:rsidRDefault="00223585">
      <w:pPr>
        <w:spacing w:before="7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6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ht</w:t>
      </w:r>
      <w:r w:rsidRPr="00243647">
        <w:rPr>
          <w:rFonts w:asciiTheme="minorHAnsi" w:hAnsiTheme="minorHAnsi" w:cstheme="minorHAnsi"/>
          <w:sz w:val="22"/>
          <w:szCs w:val="22"/>
        </w:rPr>
        <w:t>s,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262797D1" w14:textId="77777777" w:rsidR="00D7565E" w:rsidRPr="00243647" w:rsidRDefault="00223585">
      <w:pPr>
        <w:spacing w:before="2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7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ion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xi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57F7E0ED" w14:textId="77777777" w:rsidR="00D7565E" w:rsidRPr="00243647" w:rsidRDefault="00223585">
      <w:pPr>
        <w:spacing w:before="7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8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1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2"/>
          <w:w w:val="103"/>
          <w:sz w:val="22"/>
          <w:szCs w:val="22"/>
        </w:rPr>
        <w:t>y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5B7CC02F" w14:textId="77777777" w:rsidR="00D7565E" w:rsidRPr="00243647" w:rsidRDefault="00223585">
      <w:pPr>
        <w:spacing w:before="7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9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 xml:space="preserve">e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EU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ndi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5BE5ADFA" w14:textId="77777777" w:rsidR="00D7565E" w:rsidRPr="00243647" w:rsidRDefault="00223585">
      <w:pPr>
        <w:spacing w:before="7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10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’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15504709" w14:textId="77777777" w:rsidR="00D7565E" w:rsidRPr="00243647" w:rsidRDefault="00223585">
      <w:pPr>
        <w:spacing w:before="2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11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lu</w:t>
      </w:r>
      <w:r w:rsidRPr="00243647">
        <w:rPr>
          <w:rFonts w:asciiTheme="minorHAnsi" w:hAnsiTheme="minorHAnsi" w:cstheme="minorHAnsi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5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43C1D75F" w14:textId="77777777" w:rsidR="00D7565E" w:rsidRPr="00243647" w:rsidRDefault="00223585">
      <w:pPr>
        <w:spacing w:before="7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12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Or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s’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ub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K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7E702CB4" w14:textId="77777777" w:rsidR="00D7565E" w:rsidRPr="00243647" w:rsidRDefault="00223585">
      <w:pPr>
        <w:spacing w:before="7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13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Wr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’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ion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306FE363" w14:textId="77777777" w:rsidR="00D7565E" w:rsidRPr="00243647" w:rsidRDefault="00223585">
      <w:pPr>
        <w:spacing w:before="2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14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ph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2"/>
          <w:sz w:val="22"/>
          <w:szCs w:val="22"/>
        </w:rPr>
        <w:t>y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4F731951" w14:textId="77777777" w:rsidR="00D7565E" w:rsidRPr="00243647" w:rsidRDefault="00223585">
      <w:pPr>
        <w:spacing w:before="2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15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7"/>
          <w:w w:val="103"/>
          <w:sz w:val="22"/>
          <w:szCs w:val="22"/>
        </w:rPr>
        <w:t>y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0D9F15CA" w14:textId="77777777" w:rsidR="00D7565E" w:rsidRPr="00243647" w:rsidRDefault="00223585">
      <w:pPr>
        <w:spacing w:before="7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16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2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Ai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di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li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5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2B13A64C" w14:textId="77777777" w:rsidR="00D7565E" w:rsidRPr="00243647" w:rsidRDefault="00223585">
      <w:pPr>
        <w:spacing w:before="7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17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mm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2BDF8921" w14:textId="77777777" w:rsidR="00D7565E" w:rsidRPr="00243647" w:rsidRDefault="00223585">
      <w:pPr>
        <w:spacing w:before="2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18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1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2"/>
          <w:w w:val="103"/>
          <w:sz w:val="22"/>
          <w:szCs w:val="22"/>
        </w:rPr>
        <w:t>y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399C7076" w14:textId="77777777" w:rsidR="00D7565E" w:rsidRPr="00243647" w:rsidRDefault="00D756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931E8E" w14:textId="77777777" w:rsidR="00D7565E" w:rsidRPr="00243647" w:rsidRDefault="00D7565E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44081690" w14:textId="77777777" w:rsidR="00D7565E" w:rsidRPr="00243647" w:rsidRDefault="00223585">
      <w:pPr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/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:</w:t>
      </w:r>
    </w:p>
    <w:p w14:paraId="05565826" w14:textId="77777777" w:rsidR="00D7565E" w:rsidRPr="00243647" w:rsidRDefault="00D7565E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5C80685E" w14:textId="77777777" w:rsidR="00D7565E" w:rsidRPr="00243647" w:rsidRDefault="00223585">
      <w:pPr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1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ol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lu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7"/>
          <w:w w:val="103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r</w:t>
      </w:r>
    </w:p>
    <w:p w14:paraId="4530D1B0" w14:textId="77777777" w:rsidR="00D7565E" w:rsidRPr="00243647" w:rsidRDefault="00223585">
      <w:pPr>
        <w:spacing w:before="7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2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Mu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i</w:t>
      </w:r>
    </w:p>
    <w:p w14:paraId="7CE92A38" w14:textId="77777777" w:rsidR="00D7565E" w:rsidRPr="00243647" w:rsidRDefault="00223585">
      <w:pPr>
        <w:spacing w:before="2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3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Mu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i</w:t>
      </w:r>
    </w:p>
    <w:p w14:paraId="1805AC05" w14:textId="77777777" w:rsidR="00D7565E" w:rsidRPr="00243647" w:rsidRDefault="00223585">
      <w:pPr>
        <w:spacing w:before="2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4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243647">
        <w:rPr>
          <w:rFonts w:asciiTheme="minorHAnsi" w:hAnsiTheme="minorHAnsi" w:cstheme="minorHAnsi"/>
          <w:sz w:val="22"/>
          <w:szCs w:val="22"/>
        </w:rPr>
        <w:t xml:space="preserve">g 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lu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b</w:t>
      </w:r>
    </w:p>
    <w:p w14:paraId="2CA4F118" w14:textId="77777777" w:rsidR="00D7565E" w:rsidRPr="00243647" w:rsidRDefault="00223585">
      <w:pPr>
        <w:spacing w:before="7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5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g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h</w:t>
      </w:r>
    </w:p>
    <w:p w14:paraId="4EC1DED0" w14:textId="77777777" w:rsidR="00D7565E" w:rsidRPr="00243647" w:rsidRDefault="00223585">
      <w:pPr>
        <w:spacing w:before="7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6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m</w:t>
      </w:r>
    </w:p>
    <w:p w14:paraId="7E8DBB22" w14:textId="77777777" w:rsidR="00D7565E" w:rsidRPr="00243647" w:rsidRDefault="00223585">
      <w:pPr>
        <w:spacing w:before="2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7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r</w:t>
      </w:r>
    </w:p>
    <w:p w14:paraId="1E5104EF" w14:textId="77777777" w:rsidR="00D7565E" w:rsidRPr="00243647" w:rsidRDefault="00223585">
      <w:pPr>
        <w:spacing w:before="7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8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Es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s’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di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253708C9" w14:textId="77777777" w:rsidR="00D7565E" w:rsidRPr="00243647" w:rsidRDefault="00223585">
      <w:pPr>
        <w:spacing w:before="7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8"/>
          <w:sz w:val="22"/>
          <w:szCs w:val="22"/>
        </w:rPr>
        <w:t>9</w:t>
      </w:r>
      <w:r w:rsidRPr="00243647">
        <w:rPr>
          <w:rFonts w:asciiTheme="minorHAnsi" w:hAnsiTheme="minorHAnsi" w:cstheme="minorHAnsi"/>
          <w:sz w:val="22"/>
          <w:szCs w:val="22"/>
        </w:rPr>
        <w:t xml:space="preserve">)  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s’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4B58D731" w14:textId="77777777" w:rsidR="00D7565E" w:rsidRPr="00243647" w:rsidRDefault="00223585">
      <w:pPr>
        <w:spacing w:before="7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10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hi</w:t>
      </w:r>
      <w:r w:rsidRPr="00243647">
        <w:rPr>
          <w:rFonts w:asciiTheme="minorHAnsi" w:hAnsiTheme="minorHAnsi" w:cstheme="minorHAnsi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 xml:space="preserve">e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2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pp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d</w:t>
      </w:r>
    </w:p>
    <w:p w14:paraId="2A445A47" w14:textId="77777777" w:rsidR="00D7565E" w:rsidRPr="00243647" w:rsidRDefault="00223585">
      <w:pPr>
        <w:spacing w:before="2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11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tio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1B4829B7" w14:textId="77777777" w:rsidR="00D7565E" w:rsidRPr="00243647" w:rsidRDefault="00223585">
      <w:pPr>
        <w:spacing w:before="7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12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m</w:t>
      </w:r>
    </w:p>
    <w:p w14:paraId="3A7515BE" w14:textId="77777777" w:rsidR="00D7565E" w:rsidRPr="00243647" w:rsidRDefault="00223585">
      <w:pPr>
        <w:spacing w:before="7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13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Hin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hik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38CFDFB5" w14:textId="77777777" w:rsidR="00D7565E" w:rsidRPr="00243647" w:rsidRDefault="00223585">
      <w:pPr>
        <w:spacing w:before="2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14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st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t &amp;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g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19C5F9C0" w14:textId="77777777" w:rsidR="00D7565E" w:rsidRPr="00243647" w:rsidRDefault="00223585">
      <w:pPr>
        <w:spacing w:before="2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15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y</w:t>
      </w:r>
    </w:p>
    <w:p w14:paraId="5B0AE9CE" w14:textId="77777777" w:rsidR="00D7565E" w:rsidRPr="00243647" w:rsidRDefault="00223585">
      <w:pPr>
        <w:spacing w:before="7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16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hi</w:t>
      </w:r>
      <w:r w:rsidRPr="00243647">
        <w:rPr>
          <w:rFonts w:asciiTheme="minorHAnsi" w:hAnsiTheme="minorHAnsi" w:cstheme="minorHAnsi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hik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4CB8605F" w14:textId="77777777" w:rsidR="00D7565E" w:rsidRPr="00243647" w:rsidRDefault="00223585">
      <w:pPr>
        <w:spacing w:before="7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17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2"/>
          <w:w w:val="103"/>
          <w:sz w:val="22"/>
          <w:szCs w:val="22"/>
        </w:rPr>
        <w:t>y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585602DD" w14:textId="77777777" w:rsidR="00D7565E" w:rsidRPr="00243647" w:rsidRDefault="00223585">
      <w:pPr>
        <w:spacing w:before="2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18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ul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y</w:t>
      </w:r>
    </w:p>
    <w:p w14:paraId="76B8B6C4" w14:textId="77777777" w:rsidR="00D7565E" w:rsidRPr="00243647" w:rsidRDefault="00223585">
      <w:pPr>
        <w:spacing w:before="7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19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oli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nd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ss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ti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n</w:t>
      </w:r>
    </w:p>
    <w:p w14:paraId="27487F48" w14:textId="77777777" w:rsidR="00D7565E" w:rsidRPr="00243647" w:rsidRDefault="00223585">
      <w:pPr>
        <w:spacing w:before="7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20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2347AD39" w14:textId="77777777" w:rsidR="00D7565E" w:rsidRPr="00243647" w:rsidRDefault="00223585">
      <w:pPr>
        <w:spacing w:before="2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lastRenderedPageBreak/>
        <w:t>21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lti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ik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0FCD22CD" w14:textId="77777777" w:rsidR="00D7565E" w:rsidRPr="00243647" w:rsidRDefault="00223585">
      <w:pPr>
        <w:spacing w:before="7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22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to</w:t>
      </w:r>
      <w:r w:rsidRPr="00243647">
        <w:rPr>
          <w:rFonts w:asciiTheme="minorHAnsi" w:hAnsiTheme="minorHAnsi" w:cstheme="minorHAnsi"/>
          <w:spacing w:val="11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y</w:t>
      </w:r>
    </w:p>
    <w:p w14:paraId="4BBCC3B3" w14:textId="77777777" w:rsidR="00D7565E" w:rsidRPr="00243647" w:rsidRDefault="00223585">
      <w:pPr>
        <w:spacing w:before="7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23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J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243647">
        <w:rPr>
          <w:rFonts w:asciiTheme="minorHAnsi" w:hAnsiTheme="minorHAnsi" w:cstheme="minorHAnsi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6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y</w:t>
      </w:r>
    </w:p>
    <w:p w14:paraId="23AC90D5" w14:textId="77777777" w:rsidR="00D7565E" w:rsidRPr="00243647" w:rsidRDefault="00223585">
      <w:pPr>
        <w:spacing w:before="7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24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J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243647">
        <w:rPr>
          <w:rFonts w:asciiTheme="minorHAnsi" w:hAnsiTheme="minorHAnsi" w:cstheme="minorHAnsi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nd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1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y</w:t>
      </w:r>
    </w:p>
    <w:p w14:paraId="2E3CF6F3" w14:textId="77777777" w:rsidR="00D7565E" w:rsidRPr="00243647" w:rsidRDefault="00223585">
      <w:pPr>
        <w:spacing w:before="2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25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J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gi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ll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y</w:t>
      </w:r>
    </w:p>
    <w:p w14:paraId="73DA8B43" w14:textId="77777777" w:rsidR="00D7565E" w:rsidRPr="00243647" w:rsidRDefault="00223585">
      <w:pPr>
        <w:spacing w:before="2"/>
        <w:ind w:left="509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26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ss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nd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n</w:t>
      </w:r>
    </w:p>
    <w:p w14:paraId="221D7204" w14:textId="77777777" w:rsidR="00D7565E" w:rsidRPr="00243647" w:rsidRDefault="00223585">
      <w:pPr>
        <w:spacing w:before="7"/>
        <w:ind w:left="509"/>
        <w:rPr>
          <w:rFonts w:asciiTheme="minorHAnsi" w:hAnsiTheme="minorHAnsi" w:cstheme="minorHAnsi"/>
          <w:sz w:val="22"/>
          <w:szCs w:val="22"/>
        </w:rPr>
        <w:sectPr w:rsidR="00D7565E" w:rsidRPr="00243647">
          <w:pgSz w:w="11920" w:h="16840"/>
          <w:pgMar w:top="1560" w:right="1520" w:bottom="280" w:left="360" w:header="720" w:footer="720" w:gutter="0"/>
          <w:cols w:space="720"/>
        </w:sect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27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iolo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n</w:t>
      </w:r>
    </w:p>
    <w:p w14:paraId="5EABD3DA" w14:textId="77777777" w:rsidR="00D7565E" w:rsidRPr="00243647" w:rsidRDefault="00223585">
      <w:pPr>
        <w:spacing w:before="81"/>
        <w:ind w:left="78" w:right="73"/>
        <w:jc w:val="center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lastRenderedPageBreak/>
        <w:t>R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1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UM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UM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UM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1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1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"/>
          <w:w w:val="101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w w:val="101"/>
          <w:sz w:val="22"/>
          <w:szCs w:val="22"/>
        </w:rPr>
        <w:t>M</w:t>
      </w:r>
      <w:r w:rsidRPr="00243647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00EB2838" w14:textId="77777777" w:rsidR="00D7565E" w:rsidRPr="00243647" w:rsidRDefault="00223585">
      <w:pPr>
        <w:spacing w:before="4"/>
        <w:ind w:left="78" w:right="65"/>
        <w:jc w:val="center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w w:val="101"/>
          <w:sz w:val="22"/>
          <w:szCs w:val="22"/>
        </w:rPr>
        <w:t>-</w:t>
      </w:r>
    </w:p>
    <w:p w14:paraId="58728D89" w14:textId="77777777" w:rsidR="00D7565E" w:rsidRPr="00243647" w:rsidRDefault="00D7565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3DACAC85" w14:textId="77777777" w:rsidR="00D7565E" w:rsidRPr="00243647" w:rsidRDefault="00223585">
      <w:pPr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s-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:</w:t>
      </w:r>
    </w:p>
    <w:p w14:paraId="246330E7" w14:textId="77777777" w:rsidR="00D7565E" w:rsidRPr="00243647" w:rsidRDefault="00D7565E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0C57C571" w14:textId="77777777" w:rsidR="00D7565E" w:rsidRPr="00243647" w:rsidRDefault="00223585">
      <w:pPr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23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93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1E3E4A62" w14:textId="77777777" w:rsidR="00D7565E" w:rsidRPr="00243647" w:rsidRDefault="00223585">
      <w:pPr>
        <w:spacing w:before="7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24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ol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243647">
        <w:rPr>
          <w:rFonts w:asciiTheme="minorHAnsi" w:hAnsiTheme="minorHAnsi" w:cstheme="minorHAnsi"/>
          <w:sz w:val="22"/>
          <w:szCs w:val="22"/>
        </w:rPr>
        <w:t>E.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hi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n</w:t>
      </w:r>
    </w:p>
    <w:p w14:paraId="56B84C45" w14:textId="77777777" w:rsidR="00D7565E" w:rsidRPr="00243647" w:rsidRDefault="00223585">
      <w:pPr>
        <w:spacing w:before="7"/>
        <w:ind w:left="81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19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4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7752D585" w14:textId="77777777" w:rsidR="00D7565E" w:rsidRPr="00243647" w:rsidRDefault="00223585">
      <w:pPr>
        <w:spacing w:before="7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25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do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ndu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2"/>
          <w:sz w:val="22"/>
          <w:szCs w:val="22"/>
        </w:rPr>
        <w:t>y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n</w:t>
      </w:r>
    </w:p>
    <w:p w14:paraId="3FD64315" w14:textId="77777777" w:rsidR="00D7565E" w:rsidRPr="00243647" w:rsidRDefault="00223585">
      <w:pPr>
        <w:spacing w:before="2"/>
        <w:ind w:left="81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19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4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19D84889" w14:textId="77777777" w:rsidR="00D7565E" w:rsidRPr="00243647" w:rsidRDefault="00223585">
      <w:pPr>
        <w:spacing w:before="7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26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“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”</w:t>
      </w:r>
      <w:r w:rsidRPr="00243647">
        <w:rPr>
          <w:rFonts w:asciiTheme="minorHAnsi" w:hAnsiTheme="minorHAnsi" w:cstheme="minorHAnsi"/>
          <w:sz w:val="22"/>
          <w:szCs w:val="22"/>
        </w:rPr>
        <w:t>: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94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19636353" w14:textId="77777777" w:rsidR="00D7565E" w:rsidRPr="00243647" w:rsidRDefault="00223585">
      <w:pPr>
        <w:spacing w:before="7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27</w:t>
      </w:r>
      <w:r w:rsidRPr="00243647">
        <w:rPr>
          <w:rFonts w:asciiTheme="minorHAnsi" w:hAnsiTheme="minorHAnsi" w:cstheme="minorHAnsi"/>
          <w:sz w:val="22"/>
          <w:szCs w:val="22"/>
        </w:rPr>
        <w:t xml:space="preserve">) </w:t>
      </w:r>
      <w:r w:rsidRPr="00243647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wi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oli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243647">
        <w:rPr>
          <w:rFonts w:asciiTheme="minorHAnsi" w:hAnsiTheme="minorHAnsi" w:cstheme="minorHAnsi"/>
          <w:sz w:val="22"/>
          <w:szCs w:val="22"/>
        </w:rPr>
        <w:t>4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st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ivid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vi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o</w:t>
      </w:r>
    </w:p>
    <w:p w14:paraId="14E6196F" w14:textId="77777777" w:rsidR="00D7565E" w:rsidRPr="00243647" w:rsidRDefault="00223585">
      <w:pPr>
        <w:spacing w:before="2"/>
        <w:ind w:left="81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ol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5A6A663A" w14:textId="77777777" w:rsidR="00D7565E" w:rsidRPr="00243647" w:rsidRDefault="00223585">
      <w:pPr>
        <w:spacing w:before="7" w:line="247" w:lineRule="auto"/>
        <w:ind w:left="850" w:right="1037" w:hanging="384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28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243647">
        <w:rPr>
          <w:rFonts w:asciiTheme="minorHAnsi" w:hAnsiTheme="minorHAnsi" w:cstheme="minorHAnsi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wit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Mo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li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Or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divid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ol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19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4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3EE0B409" w14:textId="77777777" w:rsidR="00D7565E" w:rsidRPr="00243647" w:rsidRDefault="00223585">
      <w:pPr>
        <w:spacing w:line="200" w:lineRule="exact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29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Or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z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4D678580" w14:textId="77777777" w:rsidR="00D7565E" w:rsidRPr="00243647" w:rsidRDefault="00223585">
      <w:pPr>
        <w:spacing w:before="2" w:line="247" w:lineRule="auto"/>
        <w:ind w:left="845" w:right="533" w:hanging="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: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243647">
        <w:rPr>
          <w:rFonts w:asciiTheme="minorHAnsi" w:hAnsiTheme="minorHAnsi" w:cstheme="minorHAnsi"/>
          <w:sz w:val="22"/>
          <w:szCs w:val="22"/>
        </w:rPr>
        <w:t>5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: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goli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2"/>
          <w:sz w:val="22"/>
          <w:szCs w:val="22"/>
        </w:rPr>
        <w:t>y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</w:p>
    <w:p w14:paraId="17795D3D" w14:textId="77777777" w:rsidR="00D7565E" w:rsidRPr="00243647" w:rsidRDefault="00223585">
      <w:pPr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30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243647">
        <w:rPr>
          <w:rFonts w:asciiTheme="minorHAnsi" w:hAnsiTheme="minorHAnsi" w:cstheme="minorHAnsi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wit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19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5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25FAA98E" w14:textId="77777777" w:rsidR="00D7565E" w:rsidRPr="00243647" w:rsidRDefault="00223585">
      <w:pPr>
        <w:spacing w:before="2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31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243647">
        <w:rPr>
          <w:rFonts w:asciiTheme="minorHAnsi" w:hAnsiTheme="minorHAnsi" w:cstheme="minorHAnsi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wit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aza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kh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2"/>
          <w:sz w:val="22"/>
          <w:szCs w:val="22"/>
        </w:rPr>
        <w:t>y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z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19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5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1C476F80" w14:textId="77777777" w:rsidR="00D7565E" w:rsidRPr="00243647" w:rsidRDefault="00223585">
      <w:pPr>
        <w:spacing w:before="7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32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x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“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ob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Mu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”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ni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s’</w:t>
      </w:r>
      <w:r w:rsidRPr="0024364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95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y</w:t>
      </w:r>
    </w:p>
    <w:p w14:paraId="7B8D3CD7" w14:textId="77777777" w:rsidR="00D7565E" w:rsidRPr="00243647" w:rsidRDefault="00223585">
      <w:pPr>
        <w:spacing w:before="7"/>
        <w:ind w:left="850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.B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2"/>
          <w:sz w:val="22"/>
          <w:szCs w:val="22"/>
        </w:rPr>
        <w:t>y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Ca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to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ni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7463FEE9" w14:textId="77777777" w:rsidR="00D7565E" w:rsidRPr="00243647" w:rsidRDefault="00223585">
      <w:pPr>
        <w:spacing w:before="7" w:line="242" w:lineRule="auto"/>
        <w:ind w:left="850" w:right="219" w:hanging="384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33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Or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-W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il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 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99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6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6"/>
          <w:w w:val="103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243647">
        <w:rPr>
          <w:rFonts w:asciiTheme="minorHAnsi" w:hAnsiTheme="minorHAnsi" w:cstheme="minorHAnsi"/>
          <w:sz w:val="22"/>
          <w:szCs w:val="22"/>
        </w:rPr>
        <w:t>E.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za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5"/>
          <w:w w:val="103"/>
          <w:sz w:val="22"/>
          <w:szCs w:val="22"/>
        </w:rPr>
        <w:t>J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3B3725C2" w14:textId="77777777" w:rsidR="00D7565E" w:rsidRPr="00243647" w:rsidRDefault="00223585">
      <w:pPr>
        <w:spacing w:before="5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34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oli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di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5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6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4DB059B8" w14:textId="77777777" w:rsidR="00D7565E" w:rsidRPr="00243647" w:rsidRDefault="00223585">
      <w:pPr>
        <w:spacing w:before="7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35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Or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ut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goli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97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016EC44F" w14:textId="77777777" w:rsidR="00D7565E" w:rsidRPr="00243647" w:rsidRDefault="00223585">
      <w:pPr>
        <w:spacing w:before="2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36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n</w:t>
      </w:r>
    </w:p>
    <w:p w14:paraId="116DC3B9" w14:textId="77777777" w:rsidR="00D7565E" w:rsidRPr="00243647" w:rsidRDefault="00223585">
      <w:pPr>
        <w:spacing w:before="2"/>
        <w:ind w:left="81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97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3AFA4C74" w14:textId="77777777" w:rsidR="00D7565E" w:rsidRPr="00243647" w:rsidRDefault="00223585">
      <w:pPr>
        <w:spacing w:before="7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37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ul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n</w:t>
      </w:r>
    </w:p>
    <w:p w14:paraId="2F53BE9E" w14:textId="77777777" w:rsidR="00D7565E" w:rsidRPr="00243647" w:rsidRDefault="00223585">
      <w:pPr>
        <w:spacing w:before="7"/>
        <w:ind w:left="81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97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3AC485AC" w14:textId="77777777" w:rsidR="00D7565E" w:rsidRPr="00243647" w:rsidRDefault="00223585">
      <w:pPr>
        <w:spacing w:before="2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38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vi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 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J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gi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243647">
        <w:rPr>
          <w:rFonts w:asciiTheme="minorHAnsi" w:hAnsiTheme="minorHAnsi" w:cstheme="minorHAnsi"/>
          <w:sz w:val="22"/>
          <w:szCs w:val="22"/>
        </w:rPr>
        <w:t>st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2048DBE5" w14:textId="77777777" w:rsidR="00D7565E" w:rsidRPr="00243647" w:rsidRDefault="00223585">
      <w:pPr>
        <w:spacing w:before="7" w:line="200" w:lineRule="exact"/>
        <w:ind w:left="81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4"/>
          <w:position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5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0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4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11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position w:val="-1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97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2"/>
          <w:position w:val="-1"/>
          <w:sz w:val="22"/>
          <w:szCs w:val="22"/>
        </w:rPr>
        <w:t>b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in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itin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position w:val="-1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3"/>
          <w:position w:val="-1"/>
          <w:sz w:val="22"/>
          <w:szCs w:val="22"/>
        </w:rPr>
        <w:t>r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il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1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4"/>
          <w:position w:val="-1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dw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31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position w:val="-1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h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3"/>
          <w:w w:val="103"/>
          <w:position w:val="-1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1"/>
          <w:w w:val="103"/>
          <w:position w:val="-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3"/>
          <w:w w:val="103"/>
          <w:position w:val="-1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w w:val="103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position w:val="-1"/>
          <w:sz w:val="22"/>
          <w:szCs w:val="22"/>
        </w:rPr>
        <w:t>.</w:t>
      </w:r>
    </w:p>
    <w:p w14:paraId="2628B3D0" w14:textId="77777777" w:rsidR="00D7565E" w:rsidRPr="00243647" w:rsidRDefault="00223585">
      <w:pPr>
        <w:spacing w:line="220" w:lineRule="exact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39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Or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-1"/>
          <w:position w:val="9"/>
          <w:sz w:val="22"/>
          <w:szCs w:val="22"/>
        </w:rPr>
        <w:t>s</w:t>
      </w:r>
      <w:r w:rsidRPr="00243647">
        <w:rPr>
          <w:rFonts w:asciiTheme="minorHAnsi" w:hAnsiTheme="minorHAnsi" w:cstheme="minorHAnsi"/>
          <w:position w:val="9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2"/>
          <w:position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19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7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“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s’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 xml:space="preserve">t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w w:val="10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s,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x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o</w:t>
      </w:r>
    </w:p>
    <w:p w14:paraId="02870151" w14:textId="77777777" w:rsidR="00D7565E" w:rsidRPr="00243647" w:rsidRDefault="00223585">
      <w:pPr>
        <w:spacing w:before="7"/>
        <w:ind w:left="81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104A303C" w14:textId="77777777" w:rsidR="00D7565E" w:rsidRPr="00243647" w:rsidRDefault="00223585">
      <w:pPr>
        <w:spacing w:before="2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40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hi</w:t>
      </w:r>
      <w:r w:rsidRPr="00243647">
        <w:rPr>
          <w:rFonts w:asciiTheme="minorHAnsi" w:hAnsiTheme="minorHAnsi" w:cstheme="minorHAnsi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09291CEF" w14:textId="77777777" w:rsidR="00D7565E" w:rsidRPr="00243647" w:rsidRDefault="00223585">
      <w:pPr>
        <w:spacing w:before="7"/>
        <w:ind w:left="81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itu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8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0947AA9C" w14:textId="77777777" w:rsidR="00D7565E" w:rsidRPr="00243647" w:rsidRDefault="00223585">
      <w:pPr>
        <w:spacing w:before="7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41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Mu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J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z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43647">
        <w:rPr>
          <w:rFonts w:asciiTheme="minorHAnsi" w:hAnsiTheme="minorHAnsi" w:cstheme="minorHAnsi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Al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id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ze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1D68D57A" w14:textId="77777777" w:rsidR="00D7565E" w:rsidRPr="00243647" w:rsidRDefault="00223585">
      <w:pPr>
        <w:spacing w:before="2"/>
        <w:ind w:left="81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s,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Mu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98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59D262A4" w14:textId="77777777" w:rsidR="00D7565E" w:rsidRPr="00243647" w:rsidRDefault="00223585">
      <w:pPr>
        <w:spacing w:before="2" w:line="200" w:lineRule="exact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42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position w:val="-1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position w:val="-1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4"/>
          <w:position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position w:val="-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in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4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position w:val="-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5"/>
          <w:position w:val="-1"/>
          <w:sz w:val="22"/>
          <w:szCs w:val="22"/>
        </w:rPr>
        <w:t>s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6"/>
          <w:position w:val="-1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position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7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position w:val="-1"/>
          <w:sz w:val="22"/>
          <w:szCs w:val="22"/>
        </w:rPr>
        <w:t>t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11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ee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.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E.</w:t>
      </w:r>
      <w:r w:rsidRPr="00243647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position w:val="-1"/>
          <w:sz w:val="22"/>
          <w:szCs w:val="22"/>
        </w:rPr>
        <w:t>Dr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li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position w:val="-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position w:val="-1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0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4"/>
          <w:position w:val="-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5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4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position w:val="-1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in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9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w w:val="103"/>
          <w:position w:val="-1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-2"/>
          <w:w w:val="103"/>
          <w:position w:val="-1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3"/>
          <w:w w:val="103"/>
          <w:position w:val="-1"/>
          <w:sz w:val="22"/>
          <w:szCs w:val="22"/>
        </w:rPr>
        <w:t>98</w:t>
      </w:r>
      <w:r w:rsidRPr="00243647">
        <w:rPr>
          <w:rFonts w:asciiTheme="minorHAnsi" w:hAnsiTheme="minorHAnsi" w:cstheme="minorHAnsi"/>
          <w:w w:val="103"/>
          <w:position w:val="-1"/>
          <w:sz w:val="22"/>
          <w:szCs w:val="22"/>
        </w:rPr>
        <w:t>.</w:t>
      </w:r>
    </w:p>
    <w:p w14:paraId="771F05B1" w14:textId="77777777" w:rsidR="00D7565E" w:rsidRPr="00243647" w:rsidRDefault="00223585">
      <w:pPr>
        <w:spacing w:line="220" w:lineRule="exact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43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 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4</w:t>
      </w:r>
      <w:r w:rsidRPr="00243647">
        <w:rPr>
          <w:rFonts w:asciiTheme="minorHAnsi" w:hAnsiTheme="minorHAnsi" w:cstheme="minorHAnsi"/>
          <w:spacing w:val="-6"/>
          <w:position w:val="9"/>
          <w:sz w:val="22"/>
          <w:szCs w:val="22"/>
        </w:rPr>
        <w:t>t</w:t>
      </w:r>
      <w:r w:rsidRPr="00243647">
        <w:rPr>
          <w:rFonts w:asciiTheme="minorHAnsi" w:hAnsiTheme="minorHAnsi" w:cstheme="minorHAnsi"/>
          <w:position w:val="9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6"/>
          <w:position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9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>e 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5</w:t>
      </w:r>
      <w:r w:rsidRPr="00243647">
        <w:rPr>
          <w:rFonts w:asciiTheme="minorHAnsi" w:hAnsiTheme="minorHAnsi" w:cstheme="minorHAnsi"/>
          <w:spacing w:val="-1"/>
          <w:w w:val="105"/>
          <w:position w:val="9"/>
          <w:sz w:val="22"/>
          <w:szCs w:val="22"/>
        </w:rPr>
        <w:t>t</w:t>
      </w:r>
      <w:r w:rsidRPr="00243647">
        <w:rPr>
          <w:rFonts w:asciiTheme="minorHAnsi" w:hAnsiTheme="minorHAnsi" w:cstheme="minorHAnsi"/>
          <w:w w:val="105"/>
          <w:position w:val="9"/>
          <w:sz w:val="22"/>
          <w:szCs w:val="22"/>
        </w:rPr>
        <w:t>h</w:t>
      </w:r>
    </w:p>
    <w:p w14:paraId="7C2A4884" w14:textId="77777777" w:rsidR="00D7565E" w:rsidRPr="00243647" w:rsidRDefault="00223585">
      <w:pPr>
        <w:spacing w:before="7" w:line="245" w:lineRule="auto"/>
        <w:ind w:left="816" w:right="251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-2"/>
          <w:sz w:val="22"/>
          <w:szCs w:val="22"/>
        </w:rPr>
        <w:lastRenderedPageBreak/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li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nb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D’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Mu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Gu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st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f</w:t>
      </w:r>
      <w:r w:rsidRPr="00243647">
        <w:rPr>
          <w:rFonts w:asciiTheme="minorHAnsi" w:hAnsiTheme="minorHAnsi" w:cstheme="minorHAnsi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Ho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7D2CDB79" w14:textId="77777777" w:rsidR="00D7565E" w:rsidRPr="00243647" w:rsidRDefault="00223585">
      <w:pPr>
        <w:spacing w:line="220" w:lineRule="exact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44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ss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-1"/>
          <w:position w:val="9"/>
          <w:sz w:val="22"/>
          <w:szCs w:val="22"/>
        </w:rPr>
        <w:t>t</w:t>
      </w:r>
      <w:r w:rsidRPr="00243647">
        <w:rPr>
          <w:rFonts w:asciiTheme="minorHAnsi" w:hAnsiTheme="minorHAnsi" w:cstheme="minorHAnsi"/>
          <w:position w:val="9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6"/>
          <w:position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243647">
        <w:rPr>
          <w:rFonts w:asciiTheme="minorHAnsi" w:hAnsiTheme="minorHAnsi" w:cstheme="minorHAnsi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no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3CECA3F9" w14:textId="77777777" w:rsidR="00D7565E" w:rsidRPr="00243647" w:rsidRDefault="00223585">
      <w:pPr>
        <w:spacing w:before="7" w:line="200" w:lineRule="exact"/>
        <w:ind w:left="81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wi</w:t>
      </w:r>
      <w:r w:rsidRPr="00243647">
        <w:rPr>
          <w:rFonts w:asciiTheme="minorHAnsi" w:hAnsiTheme="minorHAnsi" w:cstheme="minorHAnsi"/>
          <w:spacing w:val="-6"/>
          <w:position w:val="-1"/>
          <w:sz w:val="22"/>
          <w:szCs w:val="22"/>
        </w:rPr>
        <w:t>l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4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4"/>
          <w:position w:val="-1"/>
          <w:sz w:val="22"/>
          <w:szCs w:val="22"/>
        </w:rPr>
        <w:t>s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position w:val="-1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0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1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x</w:t>
      </w:r>
      <w:r w:rsidRPr="00243647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position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19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243647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1"/>
          <w:w w:val="103"/>
          <w:position w:val="-1"/>
          <w:sz w:val="22"/>
          <w:szCs w:val="22"/>
        </w:rPr>
        <w:t>S</w:t>
      </w:r>
      <w:r w:rsidRPr="00243647">
        <w:rPr>
          <w:rFonts w:asciiTheme="minorHAnsi" w:hAnsiTheme="minorHAnsi" w:cstheme="minorHAnsi"/>
          <w:w w:val="103"/>
          <w:position w:val="-1"/>
          <w:sz w:val="22"/>
          <w:szCs w:val="22"/>
        </w:rPr>
        <w:t>.</w:t>
      </w:r>
    </w:p>
    <w:p w14:paraId="5D5B5A67" w14:textId="77777777" w:rsidR="00D7565E" w:rsidRPr="00243647" w:rsidRDefault="00223585">
      <w:pPr>
        <w:spacing w:before="3" w:line="220" w:lineRule="exact"/>
        <w:ind w:left="802" w:right="212" w:hanging="33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45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“B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tw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-1"/>
          <w:w w:val="105"/>
          <w:position w:val="9"/>
          <w:sz w:val="22"/>
          <w:szCs w:val="22"/>
        </w:rPr>
        <w:t>s</w:t>
      </w:r>
      <w:r w:rsidRPr="00243647">
        <w:rPr>
          <w:rFonts w:asciiTheme="minorHAnsi" w:hAnsiTheme="minorHAnsi" w:cstheme="minorHAnsi"/>
          <w:w w:val="105"/>
          <w:position w:val="9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4"/>
          <w:position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”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>b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sh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J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19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hil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din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rw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d</w:t>
      </w:r>
    </w:p>
    <w:p w14:paraId="14A7FE2F" w14:textId="77777777" w:rsidR="00D7565E" w:rsidRPr="00243647" w:rsidRDefault="00223585">
      <w:pPr>
        <w:spacing w:line="200" w:lineRule="exact"/>
        <w:ind w:left="850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 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5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0BCEFF9C" w14:textId="77777777" w:rsidR="00D7565E" w:rsidRPr="00243647" w:rsidRDefault="00223585">
      <w:pPr>
        <w:spacing w:before="2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46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1F30AF6F" w14:textId="77777777" w:rsidR="00D7565E" w:rsidRPr="00243647" w:rsidRDefault="00223585">
      <w:pPr>
        <w:spacing w:before="7" w:line="245" w:lineRule="auto"/>
        <w:ind w:left="816" w:right="196" w:hanging="350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47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“B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di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s-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”</w:t>
      </w:r>
      <w:r w:rsidRPr="00243647">
        <w:rPr>
          <w:rFonts w:asciiTheme="minorHAnsi" w:hAnsiTheme="minorHAnsi" w:cstheme="minorHAnsi"/>
          <w:sz w:val="22"/>
          <w:szCs w:val="22"/>
        </w:rPr>
        <w:t xml:space="preserve"> 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99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>b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hi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lk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log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J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st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Ce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29C6EBCC" w14:textId="77777777" w:rsidR="00D7565E" w:rsidRPr="00243647" w:rsidRDefault="00223585">
      <w:pPr>
        <w:spacing w:line="220" w:lineRule="exact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48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niv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6</w:t>
      </w:r>
      <w:r w:rsidRPr="00243647">
        <w:rPr>
          <w:rFonts w:asciiTheme="minorHAnsi" w:hAnsiTheme="minorHAnsi" w:cstheme="minorHAnsi"/>
          <w:spacing w:val="-1"/>
          <w:position w:val="8"/>
          <w:sz w:val="22"/>
          <w:szCs w:val="22"/>
        </w:rPr>
        <w:t>t</w:t>
      </w:r>
      <w:r w:rsidRPr="00243647">
        <w:rPr>
          <w:rFonts w:asciiTheme="minorHAnsi" w:hAnsiTheme="minorHAnsi" w:cstheme="minorHAnsi"/>
          <w:position w:val="8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3"/>
          <w:position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J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2"/>
          <w:w w:val="103"/>
          <w:sz w:val="22"/>
          <w:szCs w:val="22"/>
        </w:rPr>
        <w:t>y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,</w:t>
      </w:r>
    </w:p>
    <w:p w14:paraId="4F50CCF9" w14:textId="77777777" w:rsidR="00D7565E" w:rsidRPr="00243647" w:rsidRDefault="00223585">
      <w:pPr>
        <w:spacing w:before="7" w:line="245" w:lineRule="auto"/>
        <w:ind w:left="816" w:right="362"/>
        <w:jc w:val="both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sh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ov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243647">
        <w:rPr>
          <w:rFonts w:asciiTheme="minorHAnsi" w:hAnsiTheme="minorHAnsi" w:cstheme="minorHAnsi"/>
          <w:sz w:val="22"/>
          <w:szCs w:val="22"/>
        </w:rPr>
        <w:t xml:space="preserve">e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ion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z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z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2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 xml:space="preserve">e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h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b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Kohi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up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7"/>
          <w:w w:val="103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ino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69D43A75" w14:textId="77777777" w:rsidR="00D7565E" w:rsidRPr="00243647" w:rsidRDefault="00223585">
      <w:pPr>
        <w:spacing w:before="2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49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6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243647">
        <w:rPr>
          <w:rFonts w:asciiTheme="minorHAnsi" w:hAnsiTheme="minorHAnsi" w:cstheme="minorHAnsi"/>
          <w:sz w:val="22"/>
          <w:szCs w:val="22"/>
        </w:rPr>
        <w:t>0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j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s,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jh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0DD377B8" w14:textId="77777777" w:rsidR="00D7565E" w:rsidRPr="00243647" w:rsidRDefault="00223585">
      <w:pPr>
        <w:spacing w:before="7"/>
        <w:ind w:left="816"/>
        <w:rPr>
          <w:rFonts w:asciiTheme="minorHAnsi" w:hAnsiTheme="minorHAnsi" w:cstheme="minorHAnsi"/>
          <w:sz w:val="22"/>
          <w:szCs w:val="22"/>
        </w:rPr>
        <w:sectPr w:rsidR="00D7565E" w:rsidRPr="00243647">
          <w:pgSz w:w="11920" w:h="16840"/>
          <w:pgMar w:top="1400" w:right="1520" w:bottom="280" w:left="360" w:header="720" w:footer="720" w:gutter="0"/>
          <w:cols w:space="720"/>
        </w:sectPr>
      </w:pPr>
      <w:r w:rsidRPr="00243647">
        <w:rPr>
          <w:rFonts w:asciiTheme="minorHAnsi" w:hAnsiTheme="minorHAnsi" w:cstheme="minorHAnsi"/>
          <w:spacing w:val="6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04A47FD3" w14:textId="77777777" w:rsidR="00D7565E" w:rsidRPr="00243647" w:rsidRDefault="00223585">
      <w:pPr>
        <w:spacing w:before="77"/>
        <w:ind w:left="78" w:right="73"/>
        <w:jc w:val="center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lastRenderedPageBreak/>
        <w:t>R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1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UM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UM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UM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1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1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"/>
          <w:w w:val="101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w w:val="101"/>
          <w:sz w:val="22"/>
          <w:szCs w:val="22"/>
        </w:rPr>
        <w:t>M</w:t>
      </w:r>
      <w:r w:rsidRPr="00243647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35C87B0C" w14:textId="77777777" w:rsidR="00D7565E" w:rsidRPr="00243647" w:rsidRDefault="00223585">
      <w:pPr>
        <w:spacing w:line="260" w:lineRule="exact"/>
        <w:ind w:left="78" w:right="65"/>
        <w:jc w:val="center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6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1"/>
          <w:w w:val="101"/>
          <w:sz w:val="22"/>
          <w:szCs w:val="22"/>
        </w:rPr>
        <w:t>---</w:t>
      </w:r>
      <w:r w:rsidRPr="00243647">
        <w:rPr>
          <w:rFonts w:asciiTheme="minorHAnsi" w:hAnsiTheme="minorHAnsi" w:cstheme="minorHAnsi"/>
          <w:spacing w:val="4"/>
          <w:w w:val="101"/>
          <w:sz w:val="22"/>
          <w:szCs w:val="22"/>
        </w:rPr>
        <w:t>-</w:t>
      </w:r>
      <w:r w:rsidRPr="00243647">
        <w:rPr>
          <w:rFonts w:asciiTheme="minorHAnsi" w:hAnsiTheme="minorHAnsi" w:cstheme="minorHAnsi"/>
          <w:w w:val="101"/>
          <w:sz w:val="22"/>
          <w:szCs w:val="22"/>
        </w:rPr>
        <w:t>-</w:t>
      </w:r>
    </w:p>
    <w:p w14:paraId="67255A71" w14:textId="77777777" w:rsidR="00D7565E" w:rsidRPr="00243647" w:rsidRDefault="00D7565E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1F0B8E26" w14:textId="77777777" w:rsidR="00D7565E" w:rsidRPr="00243647" w:rsidRDefault="00D756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590D44" w14:textId="77777777" w:rsidR="00D7565E" w:rsidRPr="00243647" w:rsidRDefault="00D7565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5EABCB" w14:textId="77777777" w:rsidR="00D7565E" w:rsidRPr="00243647" w:rsidRDefault="00223585">
      <w:pPr>
        <w:ind w:left="11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s-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:</w:t>
      </w:r>
    </w:p>
    <w:p w14:paraId="32F1462A" w14:textId="77777777" w:rsidR="00D7565E" w:rsidRPr="00243647" w:rsidRDefault="00D7565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D1D94AB" w14:textId="77777777" w:rsidR="00D7565E" w:rsidRPr="00243647" w:rsidRDefault="00223585">
      <w:pPr>
        <w:spacing w:line="246" w:lineRule="auto"/>
        <w:ind w:left="816" w:right="439" w:hanging="350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50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hi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st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 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“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s-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Hu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Q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hin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Z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Z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g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6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Mu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pu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e,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no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no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</w:p>
    <w:p w14:paraId="22DD550A" w14:textId="77777777" w:rsidR="00D7565E" w:rsidRPr="00243647" w:rsidRDefault="00223585">
      <w:pPr>
        <w:spacing w:line="200" w:lineRule="exact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51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s.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“B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7"/>
          <w:w w:val="103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”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d</w:t>
      </w:r>
    </w:p>
    <w:p w14:paraId="20143049" w14:textId="77777777" w:rsidR="00D7565E" w:rsidRPr="00243647" w:rsidRDefault="00223585">
      <w:pPr>
        <w:spacing w:before="2" w:line="247" w:lineRule="auto"/>
        <w:ind w:left="816" w:right="521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243647">
        <w:rPr>
          <w:rFonts w:asciiTheme="minorHAnsi" w:hAnsiTheme="minorHAnsi" w:cstheme="minorHAnsi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J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01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J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hi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Ba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sh</w:t>
      </w:r>
      <w:r w:rsidRPr="0024364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ik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Ba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12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2"/>
          <w:w w:val="103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nd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418D1738" w14:textId="77777777" w:rsidR="00D7565E" w:rsidRPr="00243647" w:rsidRDefault="00223585">
      <w:pPr>
        <w:spacing w:line="200" w:lineRule="exact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52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st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sm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2"/>
          <w:sz w:val="22"/>
          <w:szCs w:val="22"/>
        </w:rPr>
        <w:t>y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2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”</w:t>
      </w:r>
      <w:r w:rsidRPr="00243647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2</w:t>
      </w:r>
      <w:r w:rsidRPr="00243647">
        <w:rPr>
          <w:rFonts w:asciiTheme="minorHAnsi" w:hAnsiTheme="minorHAnsi" w:cstheme="minorHAnsi"/>
          <w:spacing w:val="-6"/>
          <w:position w:val="9"/>
          <w:sz w:val="22"/>
          <w:szCs w:val="22"/>
        </w:rPr>
        <w:t>t</w:t>
      </w:r>
      <w:r w:rsidRPr="00243647">
        <w:rPr>
          <w:rFonts w:asciiTheme="minorHAnsi" w:hAnsiTheme="minorHAnsi" w:cstheme="minorHAnsi"/>
          <w:position w:val="9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6"/>
          <w:position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J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2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00</w:t>
      </w:r>
      <w:r w:rsidRPr="00243647">
        <w:rPr>
          <w:rFonts w:asciiTheme="minorHAnsi" w:hAnsiTheme="minorHAnsi" w:cstheme="minorHAnsi"/>
          <w:sz w:val="22"/>
          <w:szCs w:val="22"/>
        </w:rPr>
        <w:t>1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 xml:space="preserve">e 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f</w:t>
      </w:r>
    </w:p>
    <w:p w14:paraId="5CC089BF" w14:textId="77777777" w:rsidR="00D7565E" w:rsidRPr="00243647" w:rsidRDefault="00223585">
      <w:pPr>
        <w:spacing w:before="2" w:line="247" w:lineRule="auto"/>
        <w:ind w:left="802" w:right="25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w w:val="10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Min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&amp;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J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 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61714C63" w14:textId="77777777" w:rsidR="00D7565E" w:rsidRPr="00243647" w:rsidRDefault="00223585">
      <w:pPr>
        <w:spacing w:line="200" w:lineRule="exact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53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s-</w:t>
      </w:r>
    </w:p>
    <w:p w14:paraId="528C504C" w14:textId="77777777" w:rsidR="00D7565E" w:rsidRPr="00243647" w:rsidRDefault="00223585">
      <w:pPr>
        <w:spacing w:before="7" w:line="244" w:lineRule="auto"/>
        <w:ind w:left="816" w:right="28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ol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”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243647">
        <w:rPr>
          <w:rFonts w:asciiTheme="minorHAnsi" w:hAnsiTheme="minorHAnsi" w:cstheme="minorHAnsi"/>
          <w:sz w:val="22"/>
          <w:szCs w:val="22"/>
        </w:rPr>
        <w:t>E.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aa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li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J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gol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0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Mu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 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2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2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o0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Mon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vi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ss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Dr</w:t>
      </w:r>
      <w:r w:rsidRPr="00243647">
        <w:rPr>
          <w:rFonts w:asciiTheme="minorHAnsi" w:hAnsiTheme="minorHAnsi" w:cstheme="minorHAnsi"/>
          <w:sz w:val="22"/>
          <w:szCs w:val="22"/>
        </w:rPr>
        <w:t xml:space="preserve">.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ji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aze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tk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dito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5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1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s.</w:t>
      </w:r>
    </w:p>
    <w:p w14:paraId="6BF167BF" w14:textId="77777777" w:rsidR="00D7565E" w:rsidRPr="00243647" w:rsidRDefault="00223585">
      <w:pPr>
        <w:spacing w:before="3" w:line="245" w:lineRule="auto"/>
        <w:ind w:left="802" w:right="173" w:hanging="33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54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tu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”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 xml:space="preserve">d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oli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1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oth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6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2"/>
          <w:w w:val="103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2725F90F" w14:textId="77777777" w:rsidR="00D7565E" w:rsidRPr="00243647" w:rsidRDefault="00223585">
      <w:pPr>
        <w:spacing w:before="2" w:line="246" w:lineRule="auto"/>
        <w:ind w:left="802" w:right="180" w:hanging="33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3"/>
          <w:sz w:val="22"/>
          <w:szCs w:val="22"/>
        </w:rPr>
        <w:t>55</w:t>
      </w:r>
      <w:r w:rsidRPr="00243647">
        <w:rPr>
          <w:rFonts w:asciiTheme="minorHAnsi" w:hAnsiTheme="minorHAnsi" w:cstheme="minorHAnsi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tu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s-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”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2"/>
          <w:w w:val="103"/>
          <w:sz w:val="22"/>
          <w:szCs w:val="22"/>
        </w:rPr>
        <w:t>b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 xml:space="preserve">y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bb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2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01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Mu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’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Mu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Dr</w:t>
      </w:r>
      <w:r w:rsidRPr="00243647">
        <w:rPr>
          <w:rFonts w:asciiTheme="minorHAnsi" w:hAnsiTheme="minorHAnsi" w:cstheme="minorHAnsi"/>
          <w:sz w:val="22"/>
          <w:szCs w:val="22"/>
        </w:rPr>
        <w:t xml:space="preserve">.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Go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 xml:space="preserve">f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niv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.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op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 xml:space="preserve">e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ou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76D072DD" w14:textId="77777777" w:rsidR="00D7565E" w:rsidRPr="00243647" w:rsidRDefault="00D7565E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35D36DE4" w14:textId="77777777" w:rsidR="00D7565E" w:rsidRPr="00243647" w:rsidRDefault="00223585">
      <w:pPr>
        <w:spacing w:line="495" w:lineRule="auto"/>
        <w:ind w:left="466" w:right="121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-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 xml:space="preserve">- 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ff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:</w:t>
      </w:r>
    </w:p>
    <w:p w14:paraId="0B2B82FF" w14:textId="77777777" w:rsidR="00D7565E" w:rsidRPr="00243647" w:rsidRDefault="00223585">
      <w:pPr>
        <w:spacing w:before="4" w:line="247" w:lineRule="auto"/>
        <w:ind w:left="466" w:right="795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z w:val="22"/>
          <w:szCs w:val="22"/>
        </w:rPr>
        <w:t>J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st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ppo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du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8"/>
          <w:w w:val="10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6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1F4D28D6" w14:textId="77777777" w:rsidR="00D7565E" w:rsidRPr="00243647" w:rsidRDefault="00D7565E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6E24560F" w14:textId="77777777" w:rsidR="00D7565E" w:rsidRPr="00243647" w:rsidRDefault="00223585">
      <w:pPr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nt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bu</w:t>
      </w:r>
      <w:r w:rsidRPr="00243647">
        <w:rPr>
          <w:rFonts w:asciiTheme="minorHAnsi" w:hAnsiTheme="minorHAnsi" w:cstheme="minorHAnsi"/>
          <w:sz w:val="22"/>
          <w:szCs w:val="22"/>
        </w:rPr>
        <w:t>sy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wit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otio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“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lu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iv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”</w:t>
      </w:r>
      <w:r w:rsidRPr="0024364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-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243647">
        <w:rPr>
          <w:rFonts w:asciiTheme="minorHAnsi" w:hAnsiTheme="minorHAnsi" w:cstheme="minorHAnsi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03065FC2" w14:textId="77777777" w:rsidR="00D7565E" w:rsidRPr="00243647" w:rsidRDefault="00223585">
      <w:pPr>
        <w:spacing w:before="7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wh</w:t>
      </w:r>
      <w:r w:rsidRPr="00243647">
        <w:rPr>
          <w:rFonts w:asciiTheme="minorHAnsi" w:hAnsiTheme="minorHAnsi" w:cstheme="minorHAnsi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iv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4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lu</w:t>
      </w:r>
      <w:r w:rsidRPr="00243647">
        <w:rPr>
          <w:rFonts w:asciiTheme="minorHAnsi" w:hAnsiTheme="minorHAnsi" w:cstheme="minorHAnsi"/>
          <w:spacing w:val="5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io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269454F1" w14:textId="77777777" w:rsidR="00D7565E" w:rsidRPr="00243647" w:rsidRDefault="00D7565E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238B75A0" w14:textId="77777777" w:rsidR="00D7565E" w:rsidRPr="00243647" w:rsidRDefault="00223585">
      <w:pPr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-2"/>
          <w:sz w:val="22"/>
          <w:szCs w:val="22"/>
        </w:rPr>
        <w:t>Al</w:t>
      </w:r>
      <w:r w:rsidRPr="00243647">
        <w:rPr>
          <w:rFonts w:asciiTheme="minorHAnsi" w:hAnsiTheme="minorHAnsi" w:cstheme="minorHAnsi"/>
          <w:sz w:val="22"/>
          <w:szCs w:val="22"/>
        </w:rPr>
        <w:t>so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bu</w:t>
      </w:r>
      <w:r w:rsidRPr="00243647">
        <w:rPr>
          <w:rFonts w:asciiTheme="minorHAnsi" w:hAnsiTheme="minorHAnsi" w:cstheme="minorHAnsi"/>
          <w:sz w:val="22"/>
          <w:szCs w:val="22"/>
        </w:rPr>
        <w:t>sy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w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“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”</w:t>
      </w:r>
      <w:r w:rsidRPr="00243647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mm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un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7"/>
          <w:w w:val="103"/>
          <w:sz w:val="22"/>
          <w:szCs w:val="22"/>
        </w:rPr>
        <w:t>y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,</w:t>
      </w:r>
    </w:p>
    <w:p w14:paraId="382C3DF6" w14:textId="77777777" w:rsidR="00D7565E" w:rsidRPr="00243647" w:rsidRDefault="00223585">
      <w:pPr>
        <w:spacing w:line="200" w:lineRule="exact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pp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dl</w:t>
      </w:r>
      <w:r w:rsidRPr="00243647">
        <w:rPr>
          <w:rFonts w:asciiTheme="minorHAnsi" w:hAnsiTheme="minorHAnsi" w:cstheme="minorHAnsi"/>
          <w:sz w:val="22"/>
          <w:szCs w:val="22"/>
        </w:rPr>
        <w:t>y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Mu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whi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up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8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,</w:t>
      </w:r>
      <w:r w:rsidRPr="00243647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1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8"/>
          <w:w w:val="10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3"/>
          <w:w w:val="10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1451E11C" w14:textId="77777777" w:rsidR="00D7565E" w:rsidRPr="00243647" w:rsidRDefault="00223585">
      <w:pPr>
        <w:spacing w:before="7"/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4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1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2435A160" w14:textId="77777777" w:rsidR="00D7565E" w:rsidRPr="00243647" w:rsidRDefault="00D7565E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387CAE2D" w14:textId="77777777" w:rsidR="00D7565E" w:rsidRPr="00243647" w:rsidRDefault="00223585">
      <w:pPr>
        <w:ind w:left="466"/>
        <w:rPr>
          <w:rFonts w:asciiTheme="minorHAnsi" w:hAnsiTheme="minorHAnsi" w:cstheme="minorHAnsi"/>
          <w:sz w:val="22"/>
          <w:szCs w:val="22"/>
        </w:rPr>
      </w:pPr>
      <w:r w:rsidRPr="00243647">
        <w:rPr>
          <w:rFonts w:asciiTheme="minorHAnsi" w:hAnsiTheme="minorHAnsi" w:cstheme="minorHAnsi"/>
          <w:spacing w:val="6"/>
          <w:sz w:val="22"/>
          <w:szCs w:val="22"/>
        </w:rPr>
        <w:lastRenderedPageBreak/>
        <w:t>P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3"/>
          <w:sz w:val="22"/>
          <w:szCs w:val="22"/>
        </w:rPr>
        <w:t>f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364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4364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243647">
        <w:rPr>
          <w:rFonts w:asciiTheme="minorHAnsi" w:hAnsiTheme="minorHAnsi" w:cstheme="minorHAnsi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3647">
        <w:rPr>
          <w:rFonts w:asciiTheme="minorHAnsi" w:hAnsiTheme="minorHAnsi" w:cstheme="minorHAnsi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>‘</w:t>
      </w:r>
      <w:r w:rsidRPr="00243647">
        <w:rPr>
          <w:rFonts w:asciiTheme="minorHAnsi" w:hAnsiTheme="minorHAnsi" w:cstheme="minorHAnsi"/>
          <w:sz w:val="22"/>
          <w:szCs w:val="22"/>
        </w:rPr>
        <w:t>T</w:t>
      </w:r>
      <w:r w:rsidRPr="0024364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s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3647">
        <w:rPr>
          <w:rFonts w:asciiTheme="minorHAnsi" w:hAnsiTheme="minorHAnsi" w:cstheme="minorHAnsi"/>
          <w:sz w:val="22"/>
          <w:szCs w:val="22"/>
        </w:rPr>
        <w:t>n</w:t>
      </w:r>
      <w:r w:rsidRPr="0024364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1"/>
          <w:sz w:val="22"/>
          <w:szCs w:val="22"/>
        </w:rPr>
        <w:t>Ba</w:t>
      </w:r>
      <w:r w:rsidRPr="0024364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3647">
        <w:rPr>
          <w:rFonts w:asciiTheme="minorHAnsi" w:hAnsiTheme="minorHAnsi" w:cstheme="minorHAnsi"/>
          <w:sz w:val="22"/>
          <w:szCs w:val="22"/>
        </w:rPr>
        <w:t>k</w:t>
      </w:r>
      <w:r w:rsidRPr="0024364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z w:val="22"/>
          <w:szCs w:val="22"/>
        </w:rPr>
        <w:t>(</w:t>
      </w:r>
      <w:r w:rsidRPr="0024364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Mon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g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o</w:t>
      </w:r>
      <w:r w:rsidRPr="00243647">
        <w:rPr>
          <w:rFonts w:asciiTheme="minorHAnsi" w:hAnsiTheme="minorHAnsi" w:cstheme="minorHAnsi"/>
          <w:spacing w:val="3"/>
          <w:w w:val="103"/>
          <w:sz w:val="22"/>
          <w:szCs w:val="22"/>
        </w:rPr>
        <w:t>l</w:t>
      </w:r>
      <w:r w:rsidRPr="00243647">
        <w:rPr>
          <w:rFonts w:asciiTheme="minorHAnsi" w:hAnsiTheme="minorHAnsi" w:cstheme="minorHAnsi"/>
          <w:spacing w:val="-2"/>
          <w:w w:val="103"/>
          <w:sz w:val="22"/>
          <w:szCs w:val="22"/>
        </w:rPr>
        <w:t>i</w:t>
      </w:r>
      <w:r w:rsidRPr="00243647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)</w:t>
      </w:r>
      <w:r w:rsidRPr="0024364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3647">
        <w:rPr>
          <w:rFonts w:asciiTheme="minorHAnsi" w:hAnsiTheme="minorHAnsi" w:cstheme="minorHAnsi"/>
          <w:spacing w:val="2"/>
          <w:w w:val="103"/>
          <w:sz w:val="22"/>
          <w:szCs w:val="22"/>
        </w:rPr>
        <w:t>H</w:t>
      </w:r>
      <w:r w:rsidRPr="00243647">
        <w:rPr>
          <w:rFonts w:asciiTheme="minorHAnsi" w:hAnsiTheme="minorHAnsi" w:cstheme="minorHAnsi"/>
          <w:spacing w:val="-7"/>
          <w:w w:val="103"/>
          <w:sz w:val="22"/>
          <w:szCs w:val="22"/>
        </w:rPr>
        <w:t>K</w:t>
      </w:r>
      <w:r w:rsidRPr="00243647">
        <w:rPr>
          <w:rFonts w:asciiTheme="minorHAnsi" w:hAnsiTheme="minorHAnsi" w:cstheme="minorHAnsi"/>
          <w:w w:val="103"/>
          <w:sz w:val="22"/>
          <w:szCs w:val="22"/>
        </w:rPr>
        <w:t>.</w:t>
      </w:r>
    </w:p>
    <w:sectPr w:rsidR="00D7565E" w:rsidRPr="00243647">
      <w:pgSz w:w="11920" w:h="16840"/>
      <w:pgMar w:top="1140" w:right="1520" w:bottom="28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130DF"/>
    <w:multiLevelType w:val="multilevel"/>
    <w:tmpl w:val="2E3CFC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65E"/>
    <w:rsid w:val="00223585"/>
    <w:rsid w:val="00243647"/>
    <w:rsid w:val="00D7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BC566"/>
  <w15:docId w15:val="{559CD640-1DB9-4694-A2A5-97C2965A3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12</Pages>
  <Words>2901</Words>
  <Characters>16540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2021-05-04T09:22:00Z</dcterms:created>
  <dcterms:modified xsi:type="dcterms:W3CDTF">2021-05-04T10:18:00Z</dcterms:modified>
</cp:coreProperties>
</file>